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0F035A74">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00896A8B">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5A08D281">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190A80">
        <w:rPr>
          <w:rFonts w:ascii="Arial" w:hAnsi="Arial" w:cs="Arial"/>
          <w:bCs/>
          <w:sz w:val="24"/>
          <w:szCs w:val="24"/>
        </w:rPr>
        <w:t>960</w:t>
      </w:r>
      <w:r w:rsidR="00F36E79">
        <w:rPr>
          <w:rFonts w:ascii="Arial" w:hAnsi="Arial" w:cs="Arial"/>
          <w:bCs/>
          <w:sz w:val="24"/>
          <w:szCs w:val="24"/>
        </w:rPr>
        <w:t>/2025</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C32F16" w:rsidR="000834CF" w:rsidP="00343CAB" w:rsidRDefault="008962AC" w14:paraId="3766DE3A" w14:textId="07FDDC91">
      <w:pPr>
        <w:pStyle w:val="Default"/>
        <w:rPr>
          <w:rFonts w:ascii="Arial" w:hAnsi="Arial" w:cs="Arial"/>
        </w:rPr>
      </w:pPr>
      <w:r w:rsidRPr="00C32F16">
        <w:rPr>
          <w:rFonts w:ascii="Arial" w:hAnsi="Arial" w:cs="Arial"/>
          <w:bCs/>
        </w:rPr>
        <w:t xml:space="preserve">održanog dana </w:t>
      </w:r>
      <w:r w:rsidR="00E351F0">
        <w:rPr>
          <w:rFonts w:ascii="Arial" w:hAnsi="Arial" w:cs="Arial"/>
          <w:bCs/>
        </w:rPr>
        <w:t>22</w:t>
      </w:r>
      <w:r w:rsidRPr="00C32F16" w:rsidR="001D7B46">
        <w:rPr>
          <w:rFonts w:ascii="Arial" w:hAnsi="Arial" w:cs="Arial"/>
          <w:bCs/>
        </w:rPr>
        <w:t>. listopada</w:t>
      </w:r>
      <w:r w:rsidRPr="00C32F16" w:rsidR="006A1E92">
        <w:rPr>
          <w:rFonts w:ascii="Arial" w:hAnsi="Arial" w:cs="Arial"/>
          <w:bCs/>
        </w:rPr>
        <w:t xml:space="preserve"> 2025.</w:t>
      </w:r>
      <w:r w:rsidRPr="00C32F16" w:rsidR="005F12F6">
        <w:rPr>
          <w:rFonts w:ascii="Arial" w:hAnsi="Arial" w:cs="Arial"/>
          <w:bCs/>
        </w:rPr>
        <w:t xml:space="preserve"> kod Trgovačkom sudu u Zagrebu</w:t>
      </w:r>
      <w:r w:rsidRPr="00C32F16" w:rsidR="00936802">
        <w:rPr>
          <w:rFonts w:ascii="Arial" w:hAnsi="Arial" w:cs="Arial"/>
          <w:bCs/>
        </w:rPr>
        <w:t xml:space="preserve">, </w:t>
      </w:r>
      <w:r w:rsidRPr="00C32F16" w:rsidR="00261AED">
        <w:rPr>
          <w:rFonts w:ascii="Arial" w:hAnsi="Arial" w:cs="Arial"/>
          <w:bCs/>
        </w:rPr>
        <w:t xml:space="preserve">u </w:t>
      </w:r>
      <w:r w:rsidRPr="00C32F16" w:rsidR="00FF32FD">
        <w:rPr>
          <w:rFonts w:ascii="Arial" w:hAnsi="Arial" w:cs="Arial"/>
          <w:bCs/>
        </w:rPr>
        <w:t>steča</w:t>
      </w:r>
      <w:r w:rsidRPr="00C32F16" w:rsidR="00FF32FD">
        <w:rPr>
          <w:rFonts w:ascii="Arial" w:hAnsi="Arial" w:cs="Arial"/>
        </w:rPr>
        <w:t>jnom postupku nad</w:t>
      </w:r>
      <w:r w:rsidRPr="00C32F16" w:rsidR="004B0A91">
        <w:rPr>
          <w:rFonts w:ascii="Arial" w:hAnsi="Arial" w:cs="Arial"/>
        </w:rPr>
        <w:t xml:space="preserve"> </w:t>
      </w:r>
      <w:r w:rsidRPr="00C32F16" w:rsidR="000E580B">
        <w:rPr>
          <w:rFonts w:ascii="Arial" w:hAnsi="Arial" w:cs="Arial"/>
        </w:rPr>
        <w:t xml:space="preserve"> </w:t>
      </w:r>
      <w:r w:rsidRPr="00C32F16" w:rsidR="00C32F16">
        <w:rPr>
          <w:rFonts w:ascii="Arial" w:hAnsi="Arial" w:cs="Arial"/>
        </w:rPr>
        <w:t xml:space="preserve">stečajnim </w:t>
      </w:r>
      <w:r w:rsidRPr="004A2C95" w:rsidR="00C32F16">
        <w:rPr>
          <w:rFonts w:ascii="Arial" w:hAnsi="Arial" w:cs="Arial"/>
        </w:rPr>
        <w:t xml:space="preserve">dužnikom </w:t>
      </w:r>
      <w:r w:rsidRPr="004A2C95" w:rsidR="0059708C">
        <w:rPr>
          <w:rFonts w:ascii="Arial" w:hAnsi="Arial" w:cs="Arial"/>
        </w:rPr>
        <w:t xml:space="preserve"> </w:t>
      </w:r>
      <w:r w:rsidRPr="00343CAB" w:rsidR="00343CAB">
        <w:rPr>
          <w:rFonts w:ascii="Arial" w:hAnsi="Arial" w:cs="Arial"/>
        </w:rPr>
        <w:t>SVIJET RECIKLAŽE d.o.o.</w:t>
      </w:r>
      <w:r w:rsidR="000E1F74">
        <w:rPr>
          <w:rFonts w:ascii="Arial" w:hAnsi="Arial" w:cs="Arial"/>
        </w:rPr>
        <w:t xml:space="preserve"> – u stečaju</w:t>
      </w:r>
      <w:r w:rsidRPr="00343CAB" w:rsidR="00343CAB">
        <w:rPr>
          <w:rFonts w:ascii="Arial" w:hAnsi="Arial" w:cs="Arial"/>
        </w:rPr>
        <w:t>, Gornji Stupnik, Gornjostupnička ulica 4, OIB: 45654874609</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7D798B15">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008546BC">
        <w:rPr>
          <w:rFonts w:ascii="Arial" w:hAnsi="Arial" w:cs="Arial"/>
          <w:sz w:val="24"/>
          <w:szCs w:val="24"/>
        </w:rPr>
        <w:t xml:space="preserve"> </w:t>
      </w:r>
      <w:r w:rsidR="000E1F74">
        <w:rPr>
          <w:rFonts w:ascii="Arial" w:hAnsi="Arial" w:cs="Arial"/>
          <w:sz w:val="24"/>
          <w:szCs w:val="24"/>
        </w:rPr>
        <w:t>Ivana Cicvarić</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1A57248F">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BC45F0">
        <w:rPr>
          <w:rFonts w:ascii="Arial" w:hAnsi="Arial" w:cs="Arial"/>
          <w:bCs/>
          <w:sz w:val="24"/>
          <w:szCs w:val="24"/>
        </w:rPr>
        <w:t>10</w:t>
      </w:r>
      <w:r w:rsidR="003B0541">
        <w:rPr>
          <w:rFonts w:ascii="Arial" w:hAnsi="Arial" w:cs="Arial"/>
          <w:bCs/>
          <w:sz w:val="24"/>
          <w:szCs w:val="24"/>
        </w:rPr>
        <w:t>,</w:t>
      </w:r>
      <w:r w:rsidR="000E1F74">
        <w:rPr>
          <w:rFonts w:ascii="Arial" w:hAnsi="Arial" w:cs="Arial"/>
          <w:bCs/>
          <w:sz w:val="24"/>
          <w:szCs w:val="24"/>
        </w:rPr>
        <w:t>3</w:t>
      </w:r>
      <w:r w:rsidR="00C32F16">
        <w:rPr>
          <w:rFonts w:ascii="Arial" w:hAnsi="Arial" w:cs="Arial"/>
          <w:bCs/>
          <w:sz w:val="24"/>
          <w:szCs w:val="24"/>
        </w:rPr>
        <w:t>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26BF76B0">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225E77" w:rsidP="00195F0D" w:rsidRDefault="00757487" w14:paraId="625BDC7E" w14:textId="759CDA2D">
      <w:pPr>
        <w:jc w:val="both"/>
        <w:rPr>
          <w:rFonts w:ascii="Arial" w:hAnsi="Arial" w:cs="Arial"/>
          <w:bCs/>
          <w:sz w:val="24"/>
          <w:szCs w:val="24"/>
        </w:rPr>
      </w:pPr>
      <w:r>
        <w:rPr>
          <w:rFonts w:ascii="Arial" w:hAnsi="Arial" w:cs="Arial"/>
          <w:bCs/>
          <w:sz w:val="24"/>
          <w:szCs w:val="24"/>
        </w:rPr>
        <w:t xml:space="preserve">RH-MF-POREZNA UPRAVA – Ksenija Bičak, zamjenik ŽDO-a </w:t>
      </w:r>
    </w:p>
    <w:p w:rsidRPr="00CB6BF2" w:rsidR="00757487" w:rsidP="00195F0D" w:rsidRDefault="00757487" w14:paraId="1D6AE59D" w14:textId="77777777">
      <w:pPr>
        <w:jc w:val="both"/>
        <w:rPr>
          <w:rFonts w:ascii="Arial" w:hAnsi="Arial" w:cs="Arial"/>
          <w:bCs/>
          <w:sz w:val="24"/>
          <w:szCs w:val="24"/>
        </w:rPr>
      </w:pPr>
    </w:p>
    <w:p w:rsidRPr="00CB6BF2" w:rsidR="00261EED" w:rsidP="005F12F6" w:rsidRDefault="00261EED" w14:paraId="432C85EF" w14:textId="1EE7DCA9">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r w:rsidRPr="00CB6BF2">
        <w:rPr>
          <w:rFonts w:ascii="Arial" w:hAnsi="Arial" w:cs="Arial"/>
          <w:b w:val="false"/>
          <w:szCs w:val="24"/>
        </w:rPr>
        <w:t xml:space="preserve">., pod gornjim brojem, </w:t>
      </w:r>
      <w:r w:rsidR="00C32F16">
        <w:rPr>
          <w:rFonts w:ascii="Arial" w:hAnsi="Arial" w:cs="Arial"/>
          <w:b w:val="false"/>
          <w:szCs w:val="24"/>
        </w:rPr>
        <w:t xml:space="preserve">otvoren je stečajni postupak nad gore navedenim dužnikom </w:t>
      </w:r>
      <w:r w:rsidRPr="00CB6BF2">
        <w:rPr>
          <w:rFonts w:ascii="Arial" w:hAnsi="Arial" w:cs="Arial"/>
          <w:b w:val="false"/>
          <w:szCs w:val="24"/>
        </w:rPr>
        <w:t xml:space="preserve">te su pozvani vjerovnici na podnošenje prijava tražbine, koje rješenje je objavljeno na mrežnoj stranici e-oglasna ploča Trgovačkog suda u Zagrebu dana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4F07DA28">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7832397E">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E95F9F">
        <w:rPr>
          <w:rFonts w:ascii="Arial" w:hAnsi="Arial" w:cs="Arial"/>
          <w:sz w:val="24"/>
          <w:szCs w:val="24"/>
        </w:rPr>
        <w:t>18</w:t>
      </w:r>
      <w:r w:rsidR="001D7B46">
        <w:rPr>
          <w:rFonts w:ascii="Arial" w:hAnsi="Arial" w:cs="Arial"/>
          <w:sz w:val="24"/>
          <w:szCs w:val="24"/>
        </w:rPr>
        <w:t>. srpnja</w:t>
      </w:r>
      <w:r w:rsidR="001814D1">
        <w:rPr>
          <w:rFonts w:ascii="Arial" w:hAnsi="Arial" w:cs="Arial"/>
          <w:sz w:val="24"/>
          <w:szCs w:val="24"/>
        </w:rPr>
        <w:t xml:space="preserve"> </w:t>
      </w:r>
      <w:r w:rsidR="00255E4B">
        <w:rPr>
          <w:rFonts w:ascii="Arial" w:hAnsi="Arial" w:cs="Arial"/>
          <w:sz w:val="24"/>
          <w:szCs w:val="24"/>
        </w:rPr>
        <w:t>2025.</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lastRenderedPageBreak/>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2CEC6DBB">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00374A0B">
        <w:rPr>
          <w:rFonts w:ascii="Arial" w:hAnsi="Arial" w:cs="Arial"/>
          <w:sz w:val="24"/>
          <w:szCs w:val="24"/>
        </w:rPr>
        <w:t xml:space="preserve"> I i</w:t>
      </w:r>
      <w:r w:rsidR="00E95F9F">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001D786D" w:rsidP="006C36FA" w:rsidRDefault="00A50713" w14:paraId="0E643EF2" w14:textId="2DE57218">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00374A0B">
        <w:rPr>
          <w:rFonts w:ascii="Arial" w:hAnsi="Arial" w:cs="Arial"/>
          <w:sz w:val="24"/>
          <w:szCs w:val="24"/>
        </w:rPr>
        <w:t xml:space="preserve"> I i </w:t>
      </w:r>
      <w:r w:rsidR="008C3720">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374A0B" w:rsidP="0046654D" w:rsidRDefault="00374A0B" w14:paraId="70D2B983" w14:textId="36CA52BC">
      <w:pPr>
        <w:jc w:val="both"/>
        <w:rPr>
          <w:rFonts w:ascii="Arial" w:hAnsi="Arial" w:cs="Arial"/>
          <w:sz w:val="24"/>
          <w:szCs w:val="24"/>
        </w:rPr>
      </w:pPr>
    </w:p>
    <w:p w:rsidR="00374A0B" w:rsidP="00374A0B" w:rsidRDefault="00374A0B" w14:paraId="09C6E214" w14:textId="0CDA9104">
      <w:pPr>
        <w:pStyle w:val="Odlomakpopisa"/>
        <w:numPr>
          <w:ilvl w:val="0"/>
          <w:numId w:val="2"/>
        </w:numPr>
        <w:jc w:val="both"/>
        <w:rPr>
          <w:rFonts w:ascii="Arial" w:hAnsi="Arial" w:cs="Arial"/>
          <w:sz w:val="24"/>
          <w:szCs w:val="24"/>
        </w:rPr>
      </w:pPr>
      <w:r>
        <w:rPr>
          <w:rFonts w:ascii="Arial" w:hAnsi="Arial" w:cs="Arial"/>
          <w:sz w:val="24"/>
          <w:szCs w:val="24"/>
        </w:rPr>
        <w:t xml:space="preserve">viši isplatni red </w:t>
      </w:r>
    </w:p>
    <w:tbl>
      <w:tblPr>
        <w:tblStyle w:val="TableNormal"/>
        <w:tblW w:w="5082"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74"/>
        <w:gridCol w:w="1264"/>
        <w:gridCol w:w="1100"/>
        <w:gridCol w:w="959"/>
        <w:gridCol w:w="1024"/>
        <w:gridCol w:w="1146"/>
        <w:gridCol w:w="850"/>
        <w:gridCol w:w="1230"/>
        <w:gridCol w:w="1001"/>
      </w:tblGrid>
      <w:tr w:rsidRPr="00374A0B" w:rsidR="00374A0B" w:rsidTr="00374A0B" w14:paraId="1169DD14" w14:textId="77777777">
        <w:trPr>
          <w:trHeight w:val="1523"/>
        </w:trPr>
        <w:tc>
          <w:tcPr>
            <w:tcW w:w="510" w:type="pct"/>
          </w:tcPr>
          <w:p w:rsidRPr="00374A0B" w:rsidR="00374A0B" w:rsidP="00774722" w:rsidRDefault="00374A0B" w14:paraId="0472B762" w14:textId="77777777">
            <w:pPr>
              <w:pStyle w:val="TableParagraph"/>
              <w:ind w:left="110" w:right="134"/>
              <w:jc w:val="both"/>
              <w:rPr>
                <w:rFonts w:ascii="Arial" w:hAnsi="Arial" w:cs="Arial"/>
                <w:sz w:val="16"/>
                <w:szCs w:val="16"/>
              </w:rPr>
            </w:pPr>
            <w:r w:rsidRPr="00374A0B">
              <w:rPr>
                <w:rFonts w:ascii="Arial" w:hAnsi="Arial" w:cs="Arial"/>
                <w:sz w:val="16"/>
                <w:szCs w:val="16"/>
              </w:rPr>
              <w:t>Redni</w:t>
            </w:r>
            <w:r w:rsidRPr="00374A0B">
              <w:rPr>
                <w:rFonts w:ascii="Arial" w:hAnsi="Arial" w:cs="Arial"/>
                <w:spacing w:val="-13"/>
                <w:sz w:val="16"/>
                <w:szCs w:val="16"/>
              </w:rPr>
              <w:t xml:space="preserve"> </w:t>
            </w:r>
            <w:r w:rsidRPr="00374A0B">
              <w:rPr>
                <w:rFonts w:ascii="Arial" w:hAnsi="Arial" w:cs="Arial"/>
                <w:sz w:val="16"/>
                <w:szCs w:val="16"/>
              </w:rPr>
              <w:t xml:space="preserve">broj </w:t>
            </w:r>
            <w:r w:rsidRPr="00374A0B">
              <w:rPr>
                <w:rFonts w:ascii="Arial" w:hAnsi="Arial" w:cs="Arial"/>
                <w:spacing w:val="-2"/>
                <w:sz w:val="16"/>
                <w:szCs w:val="16"/>
              </w:rPr>
              <w:t>prijavljene tražbine</w:t>
            </w:r>
          </w:p>
        </w:tc>
        <w:tc>
          <w:tcPr>
            <w:tcW w:w="662" w:type="pct"/>
          </w:tcPr>
          <w:p w:rsidRPr="00374A0B" w:rsidR="00374A0B" w:rsidP="00774722" w:rsidRDefault="00374A0B" w14:paraId="3FF1E845" w14:textId="77777777">
            <w:pPr>
              <w:pStyle w:val="TableParagraph"/>
              <w:ind w:left="107" w:right="148"/>
              <w:jc w:val="both"/>
              <w:rPr>
                <w:rFonts w:ascii="Arial" w:hAnsi="Arial" w:cs="Arial"/>
                <w:sz w:val="16"/>
                <w:szCs w:val="16"/>
              </w:rPr>
            </w:pPr>
            <w:r w:rsidRPr="00374A0B">
              <w:rPr>
                <w:rFonts w:ascii="Arial" w:hAnsi="Arial" w:cs="Arial"/>
                <w:sz w:val="16"/>
                <w:szCs w:val="16"/>
              </w:rPr>
              <w:t>Ime</w:t>
            </w:r>
            <w:r w:rsidRPr="00374A0B">
              <w:rPr>
                <w:rFonts w:ascii="Arial" w:hAnsi="Arial" w:cs="Arial"/>
                <w:spacing w:val="-12"/>
                <w:sz w:val="16"/>
                <w:szCs w:val="16"/>
              </w:rPr>
              <w:t xml:space="preserve"> </w:t>
            </w:r>
            <w:r w:rsidRPr="00374A0B">
              <w:rPr>
                <w:rFonts w:ascii="Arial" w:hAnsi="Arial" w:cs="Arial"/>
                <w:sz w:val="16"/>
                <w:szCs w:val="16"/>
              </w:rPr>
              <w:t>i</w:t>
            </w:r>
            <w:r w:rsidRPr="00374A0B">
              <w:rPr>
                <w:rFonts w:ascii="Arial" w:hAnsi="Arial" w:cs="Arial"/>
                <w:spacing w:val="-13"/>
                <w:sz w:val="16"/>
                <w:szCs w:val="16"/>
              </w:rPr>
              <w:t xml:space="preserve"> </w:t>
            </w:r>
            <w:r w:rsidRPr="00374A0B">
              <w:rPr>
                <w:rFonts w:ascii="Arial" w:hAnsi="Arial" w:cs="Arial"/>
                <w:sz w:val="16"/>
                <w:szCs w:val="16"/>
              </w:rPr>
              <w:t>prezime</w:t>
            </w:r>
            <w:r w:rsidRPr="00374A0B">
              <w:rPr>
                <w:rFonts w:ascii="Arial" w:hAnsi="Arial" w:cs="Arial"/>
                <w:spacing w:val="-12"/>
                <w:sz w:val="16"/>
                <w:szCs w:val="16"/>
              </w:rPr>
              <w:t xml:space="preserve"> </w:t>
            </w:r>
            <w:r w:rsidRPr="00374A0B">
              <w:rPr>
                <w:rFonts w:ascii="Arial" w:hAnsi="Arial" w:cs="Arial"/>
                <w:sz w:val="16"/>
                <w:szCs w:val="16"/>
              </w:rPr>
              <w:t>/ tvrtka</w:t>
            </w:r>
            <w:r w:rsidRPr="00374A0B">
              <w:rPr>
                <w:rFonts w:ascii="Arial" w:hAnsi="Arial" w:cs="Arial"/>
                <w:spacing w:val="26"/>
                <w:sz w:val="16"/>
                <w:szCs w:val="16"/>
              </w:rPr>
              <w:t xml:space="preserve"> </w:t>
            </w:r>
            <w:r w:rsidRPr="00374A0B">
              <w:rPr>
                <w:rFonts w:ascii="Arial" w:hAnsi="Arial" w:cs="Arial"/>
                <w:sz w:val="16"/>
                <w:szCs w:val="16"/>
              </w:rPr>
              <w:t>ili</w:t>
            </w:r>
            <w:r w:rsidRPr="00374A0B">
              <w:rPr>
                <w:rFonts w:ascii="Arial" w:hAnsi="Arial" w:cs="Arial"/>
                <w:spacing w:val="-13"/>
                <w:sz w:val="16"/>
                <w:szCs w:val="16"/>
              </w:rPr>
              <w:t xml:space="preserve"> </w:t>
            </w:r>
            <w:r w:rsidRPr="00374A0B">
              <w:rPr>
                <w:rFonts w:ascii="Arial" w:hAnsi="Arial" w:cs="Arial"/>
                <w:sz w:val="16"/>
                <w:szCs w:val="16"/>
              </w:rPr>
              <w:t xml:space="preserve">naziv </w:t>
            </w:r>
            <w:r w:rsidRPr="00374A0B">
              <w:rPr>
                <w:rFonts w:ascii="Arial" w:hAnsi="Arial" w:cs="Arial"/>
                <w:spacing w:val="-2"/>
                <w:sz w:val="16"/>
                <w:szCs w:val="16"/>
              </w:rPr>
              <w:t>vjerovnika</w:t>
            </w:r>
          </w:p>
        </w:tc>
        <w:tc>
          <w:tcPr>
            <w:tcW w:w="576" w:type="pct"/>
          </w:tcPr>
          <w:p w:rsidRPr="00374A0B" w:rsidR="00374A0B" w:rsidP="00774722" w:rsidRDefault="00374A0B" w14:paraId="3E686559" w14:textId="77777777">
            <w:pPr>
              <w:pStyle w:val="TableParagraph"/>
              <w:ind w:left="107"/>
              <w:rPr>
                <w:rFonts w:ascii="Arial" w:hAnsi="Arial" w:cs="Arial"/>
                <w:sz w:val="16"/>
                <w:szCs w:val="16"/>
              </w:rPr>
            </w:pPr>
            <w:r w:rsidRPr="00374A0B">
              <w:rPr>
                <w:rFonts w:ascii="Arial" w:hAnsi="Arial" w:cs="Arial"/>
                <w:spacing w:val="-5"/>
                <w:sz w:val="16"/>
                <w:szCs w:val="16"/>
              </w:rPr>
              <w:t>OIB</w:t>
            </w:r>
          </w:p>
          <w:p w:rsidRPr="00374A0B" w:rsidR="00374A0B" w:rsidP="00774722" w:rsidRDefault="00374A0B" w14:paraId="4604EFB5" w14:textId="77777777">
            <w:pPr>
              <w:pStyle w:val="TableParagraph"/>
              <w:ind w:left="107"/>
              <w:rPr>
                <w:rFonts w:ascii="Arial" w:hAnsi="Arial" w:cs="Arial"/>
                <w:sz w:val="16"/>
                <w:szCs w:val="16"/>
              </w:rPr>
            </w:pPr>
            <w:r w:rsidRPr="00374A0B">
              <w:rPr>
                <w:rFonts w:ascii="Arial" w:hAnsi="Arial" w:cs="Arial"/>
                <w:spacing w:val="-2"/>
                <w:sz w:val="16"/>
                <w:szCs w:val="16"/>
              </w:rPr>
              <w:t>vjerovnika</w:t>
            </w:r>
          </w:p>
        </w:tc>
        <w:tc>
          <w:tcPr>
            <w:tcW w:w="502" w:type="pct"/>
          </w:tcPr>
          <w:p w:rsidRPr="00374A0B" w:rsidR="00374A0B" w:rsidP="00774722" w:rsidRDefault="00374A0B" w14:paraId="466CCD91" w14:textId="77777777">
            <w:pPr>
              <w:pStyle w:val="TableParagraph"/>
              <w:ind w:left="109" w:right="115"/>
              <w:rPr>
                <w:rFonts w:ascii="Arial" w:hAnsi="Arial" w:cs="Arial"/>
                <w:sz w:val="16"/>
                <w:szCs w:val="16"/>
              </w:rPr>
            </w:pPr>
            <w:r w:rsidRPr="00374A0B">
              <w:rPr>
                <w:rFonts w:ascii="Arial" w:hAnsi="Arial" w:cs="Arial"/>
                <w:sz w:val="16"/>
                <w:szCs w:val="16"/>
              </w:rPr>
              <w:t xml:space="preserve">Adresa / </w:t>
            </w:r>
            <w:r w:rsidRPr="00374A0B">
              <w:rPr>
                <w:rFonts w:ascii="Arial" w:hAnsi="Arial" w:cs="Arial"/>
                <w:spacing w:val="-2"/>
                <w:sz w:val="16"/>
                <w:szCs w:val="16"/>
              </w:rPr>
              <w:t>sjedište vjerovnika</w:t>
            </w:r>
          </w:p>
        </w:tc>
        <w:tc>
          <w:tcPr>
            <w:tcW w:w="536" w:type="pct"/>
          </w:tcPr>
          <w:p w:rsidRPr="00374A0B" w:rsidR="00374A0B" w:rsidP="00774722" w:rsidRDefault="00374A0B" w14:paraId="57171335" w14:textId="77777777">
            <w:pPr>
              <w:pStyle w:val="TableParagraph"/>
              <w:ind w:left="108" w:right="183"/>
              <w:rPr>
                <w:rFonts w:ascii="Arial" w:hAnsi="Arial" w:cs="Arial"/>
                <w:sz w:val="16"/>
                <w:szCs w:val="16"/>
              </w:rPr>
            </w:pPr>
            <w:r w:rsidRPr="00374A0B">
              <w:rPr>
                <w:rFonts w:ascii="Arial" w:hAnsi="Arial" w:cs="Arial"/>
                <w:spacing w:val="-2"/>
                <w:sz w:val="16"/>
                <w:szCs w:val="16"/>
              </w:rPr>
              <w:t>Iznos prijavljene tražbine (EUR)</w:t>
            </w:r>
            <w:hyperlink w:history="true" w:anchor="_bookmark0">
              <w:r w:rsidRPr="00374A0B">
                <w:rPr>
                  <w:rFonts w:ascii="Arial" w:hAnsi="Arial" w:cs="Arial"/>
                  <w:spacing w:val="-2"/>
                  <w:sz w:val="16"/>
                  <w:szCs w:val="16"/>
                  <w:vertAlign w:val="superscript"/>
                </w:rPr>
                <w:t>1</w:t>
              </w:r>
            </w:hyperlink>
          </w:p>
        </w:tc>
        <w:tc>
          <w:tcPr>
            <w:tcW w:w="600" w:type="pct"/>
          </w:tcPr>
          <w:p w:rsidRPr="00374A0B" w:rsidR="00374A0B" w:rsidP="00774722" w:rsidRDefault="00374A0B" w14:paraId="2B48C8CC" w14:textId="77777777">
            <w:pPr>
              <w:pStyle w:val="TableParagraph"/>
              <w:ind w:left="108" w:right="161"/>
              <w:rPr>
                <w:rFonts w:ascii="Arial" w:hAnsi="Arial" w:cs="Arial"/>
                <w:sz w:val="16"/>
                <w:szCs w:val="16"/>
              </w:rPr>
            </w:pPr>
            <w:r w:rsidRPr="00374A0B">
              <w:rPr>
                <w:rFonts w:ascii="Arial" w:hAnsi="Arial" w:cs="Arial"/>
                <w:sz w:val="16"/>
                <w:szCs w:val="16"/>
              </w:rPr>
              <w:t>Pravna</w:t>
            </w:r>
            <w:r w:rsidRPr="00374A0B">
              <w:rPr>
                <w:rFonts w:ascii="Arial" w:hAnsi="Arial" w:cs="Arial"/>
                <w:spacing w:val="-13"/>
                <w:sz w:val="16"/>
                <w:szCs w:val="16"/>
              </w:rPr>
              <w:t xml:space="preserve"> </w:t>
            </w:r>
            <w:r w:rsidRPr="00374A0B">
              <w:rPr>
                <w:rFonts w:ascii="Arial" w:hAnsi="Arial" w:cs="Arial"/>
                <w:sz w:val="16"/>
                <w:szCs w:val="16"/>
              </w:rPr>
              <w:t xml:space="preserve">osnova </w:t>
            </w:r>
            <w:r w:rsidRPr="00374A0B">
              <w:rPr>
                <w:rFonts w:ascii="Arial" w:hAnsi="Arial" w:cs="Arial"/>
                <w:spacing w:val="-2"/>
                <w:sz w:val="16"/>
                <w:szCs w:val="16"/>
              </w:rPr>
              <w:t>prijavljene</w:t>
            </w:r>
          </w:p>
          <w:p w:rsidRPr="00374A0B" w:rsidR="00374A0B" w:rsidP="00774722" w:rsidRDefault="00374A0B" w14:paraId="224C0D35" w14:textId="77777777">
            <w:pPr>
              <w:pStyle w:val="TableParagraph"/>
              <w:spacing w:before="1"/>
              <w:ind w:left="108"/>
              <w:rPr>
                <w:rFonts w:ascii="Arial" w:hAnsi="Arial" w:cs="Arial"/>
                <w:sz w:val="16"/>
                <w:szCs w:val="16"/>
              </w:rPr>
            </w:pPr>
            <w:r w:rsidRPr="00374A0B">
              <w:rPr>
                <w:rFonts w:ascii="Arial" w:hAnsi="Arial" w:cs="Arial"/>
                <w:spacing w:val="-2"/>
                <w:sz w:val="16"/>
                <w:szCs w:val="16"/>
              </w:rPr>
              <w:t>tražbine</w:t>
            </w:r>
          </w:p>
        </w:tc>
        <w:tc>
          <w:tcPr>
            <w:tcW w:w="445" w:type="pct"/>
          </w:tcPr>
          <w:p w:rsidRPr="00374A0B" w:rsidR="00374A0B" w:rsidP="00774722" w:rsidRDefault="00374A0B" w14:paraId="5AA36E96" w14:textId="77777777">
            <w:pPr>
              <w:pStyle w:val="TableParagraph"/>
              <w:ind w:left="107"/>
              <w:rPr>
                <w:rFonts w:ascii="Arial" w:hAnsi="Arial" w:cs="Arial"/>
                <w:sz w:val="16"/>
                <w:szCs w:val="16"/>
              </w:rPr>
            </w:pPr>
            <w:r w:rsidRPr="00374A0B">
              <w:rPr>
                <w:rFonts w:ascii="Arial" w:hAnsi="Arial" w:cs="Arial"/>
                <w:sz w:val="16"/>
                <w:szCs w:val="16"/>
              </w:rPr>
              <w:t>Iznos</w:t>
            </w:r>
            <w:r w:rsidRPr="00374A0B">
              <w:rPr>
                <w:rFonts w:ascii="Arial" w:hAnsi="Arial" w:cs="Arial"/>
                <w:spacing w:val="-4"/>
                <w:sz w:val="16"/>
                <w:szCs w:val="16"/>
              </w:rPr>
              <w:t xml:space="preserve"> </w:t>
            </w:r>
            <w:r w:rsidRPr="00374A0B">
              <w:rPr>
                <w:rFonts w:ascii="Arial" w:hAnsi="Arial" w:cs="Arial"/>
                <w:spacing w:val="-2"/>
                <w:sz w:val="16"/>
                <w:szCs w:val="16"/>
              </w:rPr>
              <w:t>priznate</w:t>
            </w:r>
          </w:p>
          <w:p w:rsidRPr="00374A0B" w:rsidR="00374A0B" w:rsidP="00774722" w:rsidRDefault="00374A0B" w14:paraId="4AD66382" w14:textId="77777777">
            <w:pPr>
              <w:pStyle w:val="TableParagraph"/>
              <w:ind w:left="107"/>
              <w:rPr>
                <w:rFonts w:ascii="Arial" w:hAnsi="Arial" w:cs="Arial"/>
                <w:sz w:val="16"/>
                <w:szCs w:val="16"/>
              </w:rPr>
            </w:pPr>
            <w:r w:rsidRPr="00374A0B">
              <w:rPr>
                <w:rFonts w:ascii="Arial" w:hAnsi="Arial" w:cs="Arial"/>
                <w:sz w:val="16"/>
                <w:szCs w:val="16"/>
              </w:rPr>
              <w:t>tražbine</w:t>
            </w:r>
            <w:r w:rsidRPr="00374A0B">
              <w:rPr>
                <w:rFonts w:ascii="Arial" w:hAnsi="Arial" w:cs="Arial"/>
                <w:spacing w:val="-5"/>
                <w:sz w:val="16"/>
                <w:szCs w:val="16"/>
              </w:rPr>
              <w:t xml:space="preserve"> </w:t>
            </w:r>
            <w:r w:rsidRPr="00374A0B">
              <w:rPr>
                <w:rFonts w:ascii="Arial" w:hAnsi="Arial" w:cs="Arial"/>
                <w:spacing w:val="-2"/>
                <w:sz w:val="16"/>
                <w:szCs w:val="16"/>
              </w:rPr>
              <w:t>(EUR)</w:t>
            </w:r>
          </w:p>
        </w:tc>
        <w:tc>
          <w:tcPr>
            <w:tcW w:w="644" w:type="pct"/>
          </w:tcPr>
          <w:p w:rsidRPr="00374A0B" w:rsidR="00374A0B" w:rsidP="00774722" w:rsidRDefault="00374A0B" w14:paraId="1DB4451A" w14:textId="77777777">
            <w:pPr>
              <w:pStyle w:val="TableParagraph"/>
              <w:ind w:left="104" w:right="246"/>
              <w:rPr>
                <w:rFonts w:ascii="Arial" w:hAnsi="Arial" w:cs="Arial"/>
                <w:sz w:val="16"/>
                <w:szCs w:val="16"/>
              </w:rPr>
            </w:pPr>
            <w:r w:rsidRPr="00374A0B">
              <w:rPr>
                <w:rFonts w:ascii="Arial" w:hAnsi="Arial" w:cs="Arial"/>
                <w:sz w:val="16"/>
                <w:szCs w:val="16"/>
              </w:rPr>
              <w:t>Pravna</w:t>
            </w:r>
            <w:r w:rsidRPr="00374A0B">
              <w:rPr>
                <w:rFonts w:ascii="Arial" w:hAnsi="Arial" w:cs="Arial"/>
                <w:spacing w:val="-13"/>
                <w:sz w:val="16"/>
                <w:szCs w:val="16"/>
              </w:rPr>
              <w:t xml:space="preserve"> </w:t>
            </w:r>
            <w:r w:rsidRPr="00374A0B">
              <w:rPr>
                <w:rFonts w:ascii="Arial" w:hAnsi="Arial" w:cs="Arial"/>
                <w:sz w:val="16"/>
                <w:szCs w:val="16"/>
              </w:rPr>
              <w:t xml:space="preserve">osnova </w:t>
            </w:r>
            <w:r w:rsidRPr="00374A0B">
              <w:rPr>
                <w:rFonts w:ascii="Arial" w:hAnsi="Arial" w:cs="Arial"/>
                <w:spacing w:val="-2"/>
                <w:sz w:val="16"/>
                <w:szCs w:val="16"/>
              </w:rPr>
              <w:t>priznate</w:t>
            </w:r>
          </w:p>
          <w:p w:rsidRPr="00374A0B" w:rsidR="00374A0B" w:rsidP="00774722" w:rsidRDefault="00374A0B" w14:paraId="27CBA5E0" w14:textId="77777777">
            <w:pPr>
              <w:pStyle w:val="TableParagraph"/>
              <w:spacing w:before="1"/>
              <w:ind w:left="104"/>
              <w:rPr>
                <w:rFonts w:ascii="Arial" w:hAnsi="Arial" w:cs="Arial"/>
                <w:sz w:val="16"/>
                <w:szCs w:val="16"/>
              </w:rPr>
            </w:pPr>
            <w:r w:rsidRPr="00374A0B">
              <w:rPr>
                <w:rFonts w:ascii="Arial" w:hAnsi="Arial" w:cs="Arial"/>
                <w:spacing w:val="-2"/>
                <w:sz w:val="16"/>
                <w:szCs w:val="16"/>
              </w:rPr>
              <w:t>tražbine</w:t>
            </w:r>
          </w:p>
        </w:tc>
        <w:tc>
          <w:tcPr>
            <w:tcW w:w="524" w:type="pct"/>
          </w:tcPr>
          <w:p w:rsidRPr="00374A0B" w:rsidR="00374A0B" w:rsidP="00774722" w:rsidRDefault="00374A0B" w14:paraId="4AA75B64" w14:textId="77777777">
            <w:pPr>
              <w:pStyle w:val="TableParagraph"/>
              <w:spacing w:line="276" w:lineRule="auto"/>
              <w:ind w:left="107" w:right="139"/>
              <w:rPr>
                <w:rFonts w:ascii="Arial" w:hAnsi="Arial" w:cs="Arial"/>
                <w:sz w:val="16"/>
                <w:szCs w:val="16"/>
              </w:rPr>
            </w:pPr>
            <w:r w:rsidRPr="00374A0B">
              <w:rPr>
                <w:rFonts w:ascii="Arial" w:hAnsi="Arial" w:cs="Arial"/>
                <w:sz w:val="16"/>
                <w:szCs w:val="16"/>
              </w:rPr>
              <w:t>Oznaka ovršne isprave ako se tražbine</w:t>
            </w:r>
            <w:r w:rsidRPr="00374A0B">
              <w:rPr>
                <w:rFonts w:ascii="Arial" w:hAnsi="Arial" w:cs="Arial"/>
                <w:spacing w:val="-13"/>
                <w:sz w:val="16"/>
                <w:szCs w:val="16"/>
              </w:rPr>
              <w:t xml:space="preserve"> </w:t>
            </w:r>
            <w:r w:rsidRPr="00374A0B">
              <w:rPr>
                <w:rFonts w:ascii="Arial" w:hAnsi="Arial" w:cs="Arial"/>
                <w:sz w:val="16"/>
                <w:szCs w:val="16"/>
              </w:rPr>
              <w:t xml:space="preserve">zasniva na ovršnoj </w:t>
            </w:r>
            <w:r w:rsidRPr="00374A0B">
              <w:rPr>
                <w:rFonts w:ascii="Arial" w:hAnsi="Arial" w:cs="Arial"/>
                <w:spacing w:val="-2"/>
                <w:sz w:val="16"/>
                <w:szCs w:val="16"/>
              </w:rPr>
              <w:t>ispravi</w:t>
            </w:r>
          </w:p>
        </w:tc>
      </w:tr>
      <w:tr w:rsidRPr="00374A0B" w:rsidR="00374A0B" w:rsidTr="00374A0B" w14:paraId="0DE5254E" w14:textId="77777777">
        <w:trPr>
          <w:trHeight w:val="1689"/>
        </w:trPr>
        <w:tc>
          <w:tcPr>
            <w:tcW w:w="510" w:type="pct"/>
          </w:tcPr>
          <w:p w:rsidRPr="00374A0B" w:rsidR="00374A0B" w:rsidP="00774722" w:rsidRDefault="00374A0B" w14:paraId="25530243" w14:textId="77777777">
            <w:pPr>
              <w:pStyle w:val="TableParagraph"/>
              <w:ind w:right="122"/>
              <w:jc w:val="center"/>
              <w:rPr>
                <w:rFonts w:ascii="Arial" w:hAnsi="Arial" w:cs="Arial"/>
                <w:sz w:val="16"/>
                <w:szCs w:val="16"/>
              </w:rPr>
            </w:pPr>
            <w:r w:rsidRPr="00374A0B">
              <w:rPr>
                <w:rFonts w:ascii="Arial" w:hAnsi="Arial" w:cs="Arial"/>
                <w:spacing w:val="-5"/>
                <w:sz w:val="16"/>
                <w:szCs w:val="16"/>
              </w:rPr>
              <w:t>1.</w:t>
            </w:r>
          </w:p>
        </w:tc>
        <w:tc>
          <w:tcPr>
            <w:tcW w:w="662" w:type="pct"/>
          </w:tcPr>
          <w:p w:rsidRPr="00374A0B" w:rsidR="00374A0B" w:rsidP="00774722" w:rsidRDefault="00374A0B" w14:paraId="7C8A8E71" w14:textId="77777777">
            <w:pPr>
              <w:pStyle w:val="TableParagraph"/>
              <w:ind w:left="107" w:right="228"/>
              <w:rPr>
                <w:rFonts w:ascii="Arial" w:hAnsi="Arial" w:cs="Arial"/>
                <w:sz w:val="16"/>
                <w:szCs w:val="16"/>
              </w:rPr>
            </w:pPr>
            <w:r w:rsidRPr="00374A0B">
              <w:rPr>
                <w:rFonts w:ascii="Arial" w:hAnsi="Arial" w:cs="Arial"/>
                <w:spacing w:val="-2"/>
                <w:sz w:val="16"/>
                <w:szCs w:val="16"/>
              </w:rPr>
              <w:t>REPUBLIKA HRVATSKA,</w:t>
            </w:r>
          </w:p>
          <w:p w:rsidRPr="00374A0B" w:rsidR="00374A0B" w:rsidP="00774722" w:rsidRDefault="00374A0B" w14:paraId="6A87778A" w14:textId="77777777">
            <w:pPr>
              <w:pStyle w:val="TableParagraph"/>
              <w:ind w:left="107" w:right="123"/>
              <w:rPr>
                <w:rFonts w:ascii="Arial" w:hAnsi="Arial" w:cs="Arial"/>
                <w:sz w:val="16"/>
                <w:szCs w:val="16"/>
              </w:rPr>
            </w:pPr>
            <w:r w:rsidRPr="00374A0B">
              <w:rPr>
                <w:rFonts w:ascii="Arial" w:hAnsi="Arial" w:cs="Arial"/>
                <w:spacing w:val="-2"/>
                <w:sz w:val="16"/>
                <w:szCs w:val="16"/>
              </w:rPr>
              <w:t xml:space="preserve">Ministarstvo financija, </w:t>
            </w:r>
            <w:r w:rsidRPr="00374A0B">
              <w:rPr>
                <w:rFonts w:ascii="Arial" w:hAnsi="Arial" w:cs="Arial"/>
                <w:sz w:val="16"/>
                <w:szCs w:val="16"/>
              </w:rPr>
              <w:t>Porezna</w:t>
            </w:r>
            <w:r w:rsidRPr="00374A0B">
              <w:rPr>
                <w:rFonts w:ascii="Arial" w:hAnsi="Arial" w:cs="Arial"/>
                <w:spacing w:val="-13"/>
                <w:sz w:val="16"/>
                <w:szCs w:val="16"/>
              </w:rPr>
              <w:t xml:space="preserve"> </w:t>
            </w:r>
            <w:r w:rsidRPr="00374A0B">
              <w:rPr>
                <w:rFonts w:ascii="Arial" w:hAnsi="Arial" w:cs="Arial"/>
                <w:sz w:val="16"/>
                <w:szCs w:val="16"/>
              </w:rPr>
              <w:t>uprava</w:t>
            </w:r>
          </w:p>
        </w:tc>
        <w:tc>
          <w:tcPr>
            <w:tcW w:w="576" w:type="pct"/>
          </w:tcPr>
          <w:p w:rsidRPr="00374A0B" w:rsidR="00374A0B" w:rsidP="00774722" w:rsidRDefault="00374A0B" w14:paraId="6A01D7F3" w14:textId="77777777">
            <w:pPr>
              <w:pStyle w:val="TableParagraph"/>
              <w:ind w:left="107"/>
              <w:rPr>
                <w:rFonts w:ascii="Arial" w:hAnsi="Arial" w:cs="Arial"/>
                <w:sz w:val="16"/>
                <w:szCs w:val="16"/>
              </w:rPr>
            </w:pPr>
            <w:r w:rsidRPr="00374A0B">
              <w:rPr>
                <w:rFonts w:ascii="Arial" w:hAnsi="Arial" w:cs="Arial"/>
                <w:spacing w:val="-2"/>
                <w:sz w:val="16"/>
                <w:szCs w:val="16"/>
              </w:rPr>
              <w:t>18683136487</w:t>
            </w:r>
          </w:p>
        </w:tc>
        <w:tc>
          <w:tcPr>
            <w:tcW w:w="502" w:type="pct"/>
          </w:tcPr>
          <w:p w:rsidRPr="00374A0B" w:rsidR="00374A0B" w:rsidP="00774722" w:rsidRDefault="00374A0B" w14:paraId="63C677EA" w14:textId="77777777">
            <w:pPr>
              <w:pStyle w:val="TableParagraph"/>
              <w:ind w:left="109" w:right="115"/>
              <w:rPr>
                <w:rFonts w:ascii="Arial" w:hAnsi="Arial" w:cs="Arial"/>
                <w:sz w:val="16"/>
                <w:szCs w:val="16"/>
              </w:rPr>
            </w:pPr>
            <w:r w:rsidRPr="00374A0B">
              <w:rPr>
                <w:rFonts w:ascii="Arial" w:hAnsi="Arial" w:cs="Arial"/>
                <w:spacing w:val="-2"/>
                <w:sz w:val="16"/>
                <w:szCs w:val="16"/>
              </w:rPr>
              <w:t xml:space="preserve">Zagreb, Avenija Dubrovnik </w:t>
            </w:r>
            <w:r w:rsidRPr="00374A0B">
              <w:rPr>
                <w:rFonts w:ascii="Arial" w:hAnsi="Arial" w:cs="Arial"/>
                <w:spacing w:val="-6"/>
                <w:sz w:val="16"/>
                <w:szCs w:val="16"/>
              </w:rPr>
              <w:t>32</w:t>
            </w:r>
          </w:p>
        </w:tc>
        <w:tc>
          <w:tcPr>
            <w:tcW w:w="536" w:type="pct"/>
          </w:tcPr>
          <w:p w:rsidRPr="00374A0B" w:rsidR="00374A0B" w:rsidP="00774722" w:rsidRDefault="00374A0B" w14:paraId="4FF348C3" w14:textId="77777777">
            <w:pPr>
              <w:pStyle w:val="TableParagraph"/>
              <w:ind w:left="108"/>
              <w:rPr>
                <w:rFonts w:ascii="Arial" w:hAnsi="Arial" w:cs="Arial"/>
                <w:sz w:val="16"/>
                <w:szCs w:val="16"/>
              </w:rPr>
            </w:pPr>
            <w:r w:rsidRPr="00374A0B">
              <w:rPr>
                <w:rFonts w:ascii="Arial" w:hAnsi="Arial" w:cs="Arial"/>
                <w:sz w:val="16"/>
                <w:szCs w:val="16"/>
              </w:rPr>
              <w:t>14.201,76</w:t>
            </w:r>
            <w:r w:rsidRPr="00374A0B">
              <w:rPr>
                <w:rFonts w:ascii="Arial" w:hAnsi="Arial" w:cs="Arial"/>
                <w:spacing w:val="-6"/>
                <w:sz w:val="16"/>
                <w:szCs w:val="16"/>
              </w:rPr>
              <w:t xml:space="preserve"> </w:t>
            </w:r>
            <w:r w:rsidRPr="00374A0B">
              <w:rPr>
                <w:rFonts w:ascii="Arial" w:hAnsi="Arial" w:cs="Arial"/>
                <w:spacing w:val="-5"/>
                <w:sz w:val="16"/>
                <w:szCs w:val="16"/>
              </w:rPr>
              <w:t>EUR</w:t>
            </w:r>
          </w:p>
        </w:tc>
        <w:tc>
          <w:tcPr>
            <w:tcW w:w="600" w:type="pct"/>
          </w:tcPr>
          <w:p w:rsidRPr="00374A0B" w:rsidR="00374A0B" w:rsidP="00774722" w:rsidRDefault="00374A0B" w14:paraId="433B4B3D" w14:textId="77777777">
            <w:pPr>
              <w:pStyle w:val="TableParagraph"/>
              <w:ind w:left="108" w:right="161"/>
              <w:rPr>
                <w:rFonts w:ascii="Arial" w:hAnsi="Arial" w:cs="Arial"/>
                <w:sz w:val="16"/>
                <w:szCs w:val="16"/>
              </w:rPr>
            </w:pPr>
            <w:r w:rsidRPr="00374A0B">
              <w:rPr>
                <w:rFonts w:ascii="Arial" w:hAnsi="Arial" w:cs="Arial"/>
                <w:sz w:val="16"/>
                <w:szCs w:val="16"/>
              </w:rPr>
              <w:t>Porez</w:t>
            </w:r>
            <w:r w:rsidRPr="00374A0B">
              <w:rPr>
                <w:rFonts w:ascii="Arial" w:hAnsi="Arial" w:cs="Arial"/>
                <w:spacing w:val="-13"/>
                <w:sz w:val="16"/>
                <w:szCs w:val="16"/>
              </w:rPr>
              <w:t xml:space="preserve"> </w:t>
            </w:r>
            <w:r w:rsidRPr="00374A0B">
              <w:rPr>
                <w:rFonts w:ascii="Arial" w:hAnsi="Arial" w:cs="Arial"/>
                <w:sz w:val="16"/>
                <w:szCs w:val="16"/>
              </w:rPr>
              <w:t>i</w:t>
            </w:r>
            <w:r w:rsidRPr="00374A0B">
              <w:rPr>
                <w:rFonts w:ascii="Arial" w:hAnsi="Arial" w:cs="Arial"/>
                <w:spacing w:val="-12"/>
                <w:sz w:val="16"/>
                <w:szCs w:val="16"/>
              </w:rPr>
              <w:t xml:space="preserve"> </w:t>
            </w:r>
            <w:r w:rsidRPr="00374A0B">
              <w:rPr>
                <w:rFonts w:ascii="Arial" w:hAnsi="Arial" w:cs="Arial"/>
                <w:sz w:val="16"/>
                <w:szCs w:val="16"/>
              </w:rPr>
              <w:t xml:space="preserve">prirez, doprinosi za </w:t>
            </w:r>
            <w:r w:rsidRPr="00374A0B">
              <w:rPr>
                <w:rFonts w:ascii="Arial" w:hAnsi="Arial" w:cs="Arial"/>
                <w:spacing w:val="-2"/>
                <w:sz w:val="16"/>
                <w:szCs w:val="16"/>
              </w:rPr>
              <w:t xml:space="preserve">mirovinsko osiguranje, </w:t>
            </w:r>
            <w:r w:rsidRPr="00374A0B">
              <w:rPr>
                <w:rFonts w:ascii="Arial" w:hAnsi="Arial" w:cs="Arial"/>
                <w:sz w:val="16"/>
                <w:szCs w:val="16"/>
              </w:rPr>
              <w:t xml:space="preserve">doprinosi za </w:t>
            </w:r>
            <w:r w:rsidRPr="00374A0B">
              <w:rPr>
                <w:rFonts w:ascii="Arial" w:hAnsi="Arial" w:cs="Arial"/>
                <w:spacing w:val="-2"/>
                <w:sz w:val="16"/>
                <w:szCs w:val="16"/>
              </w:rPr>
              <w:t>zdravstveno osiguranje</w:t>
            </w:r>
          </w:p>
        </w:tc>
        <w:tc>
          <w:tcPr>
            <w:tcW w:w="445" w:type="pct"/>
          </w:tcPr>
          <w:p w:rsidRPr="00374A0B" w:rsidR="00374A0B" w:rsidP="00774722" w:rsidRDefault="00374A0B" w14:paraId="54C23A4D" w14:textId="77777777">
            <w:pPr>
              <w:pStyle w:val="TableParagraph"/>
              <w:ind w:left="107"/>
              <w:rPr>
                <w:rFonts w:ascii="Arial" w:hAnsi="Arial" w:cs="Arial"/>
                <w:sz w:val="16"/>
                <w:szCs w:val="16"/>
              </w:rPr>
            </w:pPr>
            <w:r w:rsidRPr="00374A0B">
              <w:rPr>
                <w:rFonts w:ascii="Arial" w:hAnsi="Arial" w:cs="Arial"/>
                <w:sz w:val="16"/>
                <w:szCs w:val="16"/>
              </w:rPr>
              <w:t>14.201,76</w:t>
            </w:r>
            <w:r w:rsidRPr="00374A0B">
              <w:rPr>
                <w:rFonts w:ascii="Arial" w:hAnsi="Arial" w:cs="Arial"/>
                <w:spacing w:val="-6"/>
                <w:sz w:val="16"/>
                <w:szCs w:val="16"/>
              </w:rPr>
              <w:t xml:space="preserve"> </w:t>
            </w:r>
            <w:r w:rsidRPr="00374A0B">
              <w:rPr>
                <w:rFonts w:ascii="Arial" w:hAnsi="Arial" w:cs="Arial"/>
                <w:spacing w:val="-5"/>
                <w:sz w:val="16"/>
                <w:szCs w:val="16"/>
              </w:rPr>
              <w:t>EUR</w:t>
            </w:r>
          </w:p>
        </w:tc>
        <w:tc>
          <w:tcPr>
            <w:tcW w:w="644" w:type="pct"/>
          </w:tcPr>
          <w:p w:rsidRPr="00374A0B" w:rsidR="00374A0B" w:rsidP="00774722" w:rsidRDefault="00374A0B" w14:paraId="3A437F54" w14:textId="77777777">
            <w:pPr>
              <w:pStyle w:val="TableParagraph"/>
              <w:ind w:left="104" w:right="246"/>
              <w:rPr>
                <w:rFonts w:ascii="Arial" w:hAnsi="Arial" w:cs="Arial"/>
                <w:sz w:val="16"/>
                <w:szCs w:val="16"/>
              </w:rPr>
            </w:pPr>
            <w:r w:rsidRPr="00374A0B">
              <w:rPr>
                <w:rFonts w:ascii="Arial" w:hAnsi="Arial" w:cs="Arial"/>
                <w:sz w:val="16"/>
                <w:szCs w:val="16"/>
              </w:rPr>
              <w:t>Porez</w:t>
            </w:r>
            <w:r w:rsidRPr="00374A0B">
              <w:rPr>
                <w:rFonts w:ascii="Arial" w:hAnsi="Arial" w:cs="Arial"/>
                <w:spacing w:val="-13"/>
                <w:sz w:val="16"/>
                <w:szCs w:val="16"/>
              </w:rPr>
              <w:t xml:space="preserve"> </w:t>
            </w:r>
            <w:r w:rsidRPr="00374A0B">
              <w:rPr>
                <w:rFonts w:ascii="Arial" w:hAnsi="Arial" w:cs="Arial"/>
                <w:sz w:val="16"/>
                <w:szCs w:val="16"/>
              </w:rPr>
              <w:t>i</w:t>
            </w:r>
            <w:r w:rsidRPr="00374A0B">
              <w:rPr>
                <w:rFonts w:ascii="Arial" w:hAnsi="Arial" w:cs="Arial"/>
                <w:spacing w:val="-12"/>
                <w:sz w:val="16"/>
                <w:szCs w:val="16"/>
              </w:rPr>
              <w:t xml:space="preserve"> </w:t>
            </w:r>
            <w:r w:rsidRPr="00374A0B">
              <w:rPr>
                <w:rFonts w:ascii="Arial" w:hAnsi="Arial" w:cs="Arial"/>
                <w:sz w:val="16"/>
                <w:szCs w:val="16"/>
              </w:rPr>
              <w:t xml:space="preserve">prirez, doprinosi za </w:t>
            </w:r>
            <w:r w:rsidRPr="00374A0B">
              <w:rPr>
                <w:rFonts w:ascii="Arial" w:hAnsi="Arial" w:cs="Arial"/>
                <w:spacing w:val="-2"/>
                <w:sz w:val="16"/>
                <w:szCs w:val="16"/>
              </w:rPr>
              <w:t xml:space="preserve">mirovinsko osiguranje, </w:t>
            </w:r>
            <w:r w:rsidRPr="00374A0B">
              <w:rPr>
                <w:rFonts w:ascii="Arial" w:hAnsi="Arial" w:cs="Arial"/>
                <w:sz w:val="16"/>
                <w:szCs w:val="16"/>
              </w:rPr>
              <w:t xml:space="preserve">doprinosi za </w:t>
            </w:r>
            <w:r w:rsidRPr="00374A0B">
              <w:rPr>
                <w:rFonts w:ascii="Arial" w:hAnsi="Arial" w:cs="Arial"/>
                <w:spacing w:val="-2"/>
                <w:sz w:val="16"/>
                <w:szCs w:val="16"/>
              </w:rPr>
              <w:t>zdravstveno osiguranje</w:t>
            </w:r>
          </w:p>
        </w:tc>
        <w:tc>
          <w:tcPr>
            <w:tcW w:w="524" w:type="pct"/>
          </w:tcPr>
          <w:p w:rsidRPr="00374A0B" w:rsidR="00374A0B" w:rsidP="00774722" w:rsidRDefault="00374A0B" w14:paraId="4A788DCF" w14:textId="77777777">
            <w:pPr>
              <w:pStyle w:val="TableParagraph"/>
              <w:ind w:left="107"/>
              <w:rPr>
                <w:rFonts w:ascii="Arial" w:hAnsi="Arial" w:cs="Arial"/>
                <w:sz w:val="16"/>
                <w:szCs w:val="16"/>
              </w:rPr>
            </w:pPr>
            <w:r w:rsidRPr="00374A0B">
              <w:rPr>
                <w:rFonts w:ascii="Arial" w:hAnsi="Arial" w:cs="Arial"/>
                <w:sz w:val="16"/>
                <w:szCs w:val="16"/>
              </w:rPr>
              <w:t>Rješenje</w:t>
            </w:r>
            <w:r w:rsidRPr="00374A0B">
              <w:rPr>
                <w:rFonts w:ascii="Arial" w:hAnsi="Arial" w:cs="Arial"/>
                <w:spacing w:val="-5"/>
                <w:sz w:val="16"/>
                <w:szCs w:val="16"/>
              </w:rPr>
              <w:t xml:space="preserve"> </w:t>
            </w:r>
            <w:r w:rsidRPr="00374A0B">
              <w:rPr>
                <w:rFonts w:ascii="Arial" w:hAnsi="Arial" w:cs="Arial"/>
                <w:sz w:val="16"/>
                <w:szCs w:val="16"/>
              </w:rPr>
              <w:t>o</w:t>
            </w:r>
            <w:r w:rsidRPr="00374A0B">
              <w:rPr>
                <w:rFonts w:ascii="Arial" w:hAnsi="Arial" w:cs="Arial"/>
                <w:spacing w:val="-3"/>
                <w:sz w:val="16"/>
                <w:szCs w:val="16"/>
              </w:rPr>
              <w:t xml:space="preserve"> </w:t>
            </w:r>
            <w:r w:rsidRPr="00374A0B">
              <w:rPr>
                <w:rFonts w:ascii="Arial" w:hAnsi="Arial" w:cs="Arial"/>
                <w:spacing w:val="-4"/>
                <w:sz w:val="16"/>
                <w:szCs w:val="16"/>
              </w:rPr>
              <w:t>ovrsi</w:t>
            </w:r>
          </w:p>
        </w:tc>
      </w:tr>
      <w:tr w:rsidRPr="00374A0B" w:rsidR="00374A0B" w:rsidTr="00374A0B" w14:paraId="708C83D6" w14:textId="77777777">
        <w:trPr>
          <w:trHeight w:val="710"/>
        </w:trPr>
        <w:tc>
          <w:tcPr>
            <w:tcW w:w="510" w:type="pct"/>
          </w:tcPr>
          <w:p w:rsidRPr="00374A0B" w:rsidR="00374A0B" w:rsidP="00774722" w:rsidRDefault="00374A0B" w14:paraId="70F8523D" w14:textId="77777777">
            <w:pPr>
              <w:pStyle w:val="TableParagraph"/>
              <w:ind w:right="122"/>
              <w:jc w:val="center"/>
              <w:rPr>
                <w:rFonts w:ascii="Arial" w:hAnsi="Arial" w:cs="Arial"/>
                <w:spacing w:val="-5"/>
                <w:sz w:val="16"/>
                <w:szCs w:val="16"/>
              </w:rPr>
            </w:pPr>
          </w:p>
        </w:tc>
        <w:tc>
          <w:tcPr>
            <w:tcW w:w="662" w:type="pct"/>
          </w:tcPr>
          <w:p w:rsidR="00374A0B" w:rsidP="00774722" w:rsidRDefault="00374A0B" w14:paraId="062923B2" w14:textId="77777777">
            <w:pPr>
              <w:pStyle w:val="TableParagraph"/>
              <w:ind w:left="107" w:right="228"/>
              <w:rPr>
                <w:rFonts w:ascii="Arial" w:hAnsi="Arial" w:cs="Arial"/>
                <w:spacing w:val="-2"/>
                <w:sz w:val="16"/>
                <w:szCs w:val="16"/>
              </w:rPr>
            </w:pPr>
          </w:p>
          <w:p w:rsidR="00374A0B" w:rsidP="00774722" w:rsidRDefault="00374A0B" w14:paraId="165A5CDC" w14:textId="77777777">
            <w:pPr>
              <w:pStyle w:val="TableParagraph"/>
              <w:ind w:left="107" w:right="228"/>
              <w:rPr>
                <w:rFonts w:ascii="Arial" w:hAnsi="Arial" w:cs="Arial"/>
                <w:spacing w:val="-2"/>
                <w:sz w:val="16"/>
                <w:szCs w:val="16"/>
              </w:rPr>
            </w:pPr>
          </w:p>
          <w:p w:rsidRPr="00374A0B" w:rsidR="00374A0B" w:rsidP="00774722" w:rsidRDefault="00374A0B" w14:paraId="0177E021" w14:textId="3B8746BD">
            <w:pPr>
              <w:pStyle w:val="TableParagraph"/>
              <w:ind w:left="107" w:right="228"/>
              <w:rPr>
                <w:rFonts w:ascii="Arial" w:hAnsi="Arial" w:cs="Arial"/>
                <w:spacing w:val="-2"/>
                <w:sz w:val="16"/>
                <w:szCs w:val="16"/>
              </w:rPr>
            </w:pPr>
            <w:r>
              <w:rPr>
                <w:rFonts w:ascii="Arial" w:hAnsi="Arial" w:cs="Arial"/>
                <w:spacing w:val="-2"/>
                <w:sz w:val="16"/>
                <w:szCs w:val="16"/>
              </w:rPr>
              <w:t>UKUPNO</w:t>
            </w:r>
          </w:p>
        </w:tc>
        <w:tc>
          <w:tcPr>
            <w:tcW w:w="576" w:type="pct"/>
          </w:tcPr>
          <w:p w:rsidRPr="00374A0B" w:rsidR="00374A0B" w:rsidP="00774722" w:rsidRDefault="00374A0B" w14:paraId="6EDE101A" w14:textId="77777777">
            <w:pPr>
              <w:pStyle w:val="TableParagraph"/>
              <w:ind w:left="107"/>
              <w:rPr>
                <w:rFonts w:ascii="Arial" w:hAnsi="Arial" w:cs="Arial"/>
                <w:spacing w:val="-2"/>
                <w:sz w:val="16"/>
                <w:szCs w:val="16"/>
              </w:rPr>
            </w:pPr>
          </w:p>
        </w:tc>
        <w:tc>
          <w:tcPr>
            <w:tcW w:w="502" w:type="pct"/>
          </w:tcPr>
          <w:p w:rsidRPr="00374A0B" w:rsidR="00374A0B" w:rsidP="00774722" w:rsidRDefault="00374A0B" w14:paraId="581CA58A" w14:textId="77777777">
            <w:pPr>
              <w:pStyle w:val="TableParagraph"/>
              <w:ind w:left="109" w:right="115"/>
              <w:rPr>
                <w:rFonts w:ascii="Arial" w:hAnsi="Arial" w:cs="Arial"/>
                <w:spacing w:val="-2"/>
                <w:sz w:val="16"/>
                <w:szCs w:val="16"/>
              </w:rPr>
            </w:pPr>
          </w:p>
        </w:tc>
        <w:tc>
          <w:tcPr>
            <w:tcW w:w="536" w:type="pct"/>
          </w:tcPr>
          <w:p w:rsidR="00374A0B" w:rsidP="00774722" w:rsidRDefault="00374A0B" w14:paraId="3891A24A" w14:textId="77777777">
            <w:pPr>
              <w:pStyle w:val="TableParagraph"/>
              <w:ind w:left="108"/>
              <w:rPr>
                <w:rFonts w:ascii="Arial" w:hAnsi="Arial" w:cs="Arial"/>
                <w:sz w:val="16"/>
                <w:szCs w:val="16"/>
              </w:rPr>
            </w:pPr>
          </w:p>
          <w:p w:rsidR="00374A0B" w:rsidP="00774722" w:rsidRDefault="00374A0B" w14:paraId="30E730C4" w14:textId="77777777">
            <w:pPr>
              <w:pStyle w:val="TableParagraph"/>
              <w:ind w:left="108"/>
              <w:rPr>
                <w:rFonts w:ascii="Arial" w:hAnsi="Arial" w:cs="Arial"/>
                <w:sz w:val="16"/>
                <w:szCs w:val="16"/>
              </w:rPr>
            </w:pPr>
          </w:p>
          <w:p w:rsidRPr="00374A0B" w:rsidR="00374A0B" w:rsidP="00774722" w:rsidRDefault="00374A0B" w14:paraId="5E077A52" w14:textId="066396CE">
            <w:pPr>
              <w:pStyle w:val="TableParagraph"/>
              <w:ind w:left="108"/>
              <w:rPr>
                <w:rFonts w:ascii="Arial" w:hAnsi="Arial" w:cs="Arial"/>
                <w:sz w:val="16"/>
                <w:szCs w:val="16"/>
              </w:rPr>
            </w:pPr>
            <w:r w:rsidRPr="00374A0B">
              <w:rPr>
                <w:rFonts w:ascii="Arial" w:hAnsi="Arial" w:cs="Arial"/>
                <w:sz w:val="16"/>
                <w:szCs w:val="16"/>
              </w:rPr>
              <w:t>14.201,76</w:t>
            </w:r>
            <w:r w:rsidRPr="00374A0B">
              <w:rPr>
                <w:rFonts w:ascii="Arial" w:hAnsi="Arial" w:cs="Arial"/>
                <w:spacing w:val="-6"/>
                <w:sz w:val="16"/>
                <w:szCs w:val="16"/>
              </w:rPr>
              <w:t xml:space="preserve"> </w:t>
            </w:r>
            <w:r w:rsidRPr="00374A0B">
              <w:rPr>
                <w:rFonts w:ascii="Arial" w:hAnsi="Arial" w:cs="Arial"/>
                <w:spacing w:val="-5"/>
                <w:sz w:val="16"/>
                <w:szCs w:val="16"/>
              </w:rPr>
              <w:t>EUR</w:t>
            </w:r>
          </w:p>
        </w:tc>
        <w:tc>
          <w:tcPr>
            <w:tcW w:w="600" w:type="pct"/>
          </w:tcPr>
          <w:p w:rsidRPr="00374A0B" w:rsidR="00374A0B" w:rsidP="00774722" w:rsidRDefault="00374A0B" w14:paraId="5FEC77CD" w14:textId="77777777">
            <w:pPr>
              <w:pStyle w:val="TableParagraph"/>
              <w:ind w:left="108" w:right="161"/>
              <w:rPr>
                <w:rFonts w:ascii="Arial" w:hAnsi="Arial" w:cs="Arial"/>
                <w:sz w:val="16"/>
                <w:szCs w:val="16"/>
              </w:rPr>
            </w:pPr>
          </w:p>
        </w:tc>
        <w:tc>
          <w:tcPr>
            <w:tcW w:w="445" w:type="pct"/>
          </w:tcPr>
          <w:p w:rsidR="00374A0B" w:rsidP="00774722" w:rsidRDefault="00374A0B" w14:paraId="431359E9" w14:textId="77777777">
            <w:pPr>
              <w:pStyle w:val="TableParagraph"/>
              <w:ind w:left="107"/>
              <w:rPr>
                <w:rFonts w:ascii="Arial" w:hAnsi="Arial" w:cs="Arial"/>
                <w:sz w:val="16"/>
                <w:szCs w:val="16"/>
              </w:rPr>
            </w:pPr>
          </w:p>
          <w:p w:rsidR="00374A0B" w:rsidP="00774722" w:rsidRDefault="00374A0B" w14:paraId="6E33DB76" w14:textId="77777777">
            <w:pPr>
              <w:pStyle w:val="TableParagraph"/>
              <w:ind w:left="107"/>
              <w:rPr>
                <w:rFonts w:ascii="Arial" w:hAnsi="Arial" w:cs="Arial"/>
                <w:sz w:val="16"/>
                <w:szCs w:val="16"/>
              </w:rPr>
            </w:pPr>
          </w:p>
          <w:p w:rsidRPr="00374A0B" w:rsidR="00374A0B" w:rsidP="00774722" w:rsidRDefault="00374A0B" w14:paraId="0DBCCF6A" w14:textId="21D7F88F">
            <w:pPr>
              <w:pStyle w:val="TableParagraph"/>
              <w:ind w:left="107"/>
              <w:rPr>
                <w:rFonts w:ascii="Arial" w:hAnsi="Arial" w:cs="Arial"/>
                <w:sz w:val="16"/>
                <w:szCs w:val="16"/>
              </w:rPr>
            </w:pPr>
            <w:r w:rsidRPr="00374A0B">
              <w:rPr>
                <w:rFonts w:ascii="Arial" w:hAnsi="Arial" w:cs="Arial"/>
                <w:sz w:val="16"/>
                <w:szCs w:val="16"/>
              </w:rPr>
              <w:t>14.201,76</w:t>
            </w:r>
            <w:r w:rsidRPr="00374A0B">
              <w:rPr>
                <w:rFonts w:ascii="Arial" w:hAnsi="Arial" w:cs="Arial"/>
                <w:spacing w:val="-6"/>
                <w:sz w:val="16"/>
                <w:szCs w:val="16"/>
              </w:rPr>
              <w:t xml:space="preserve"> </w:t>
            </w:r>
            <w:r w:rsidRPr="00374A0B">
              <w:rPr>
                <w:rFonts w:ascii="Arial" w:hAnsi="Arial" w:cs="Arial"/>
                <w:spacing w:val="-5"/>
                <w:sz w:val="16"/>
                <w:szCs w:val="16"/>
              </w:rPr>
              <w:t>EUR</w:t>
            </w:r>
          </w:p>
        </w:tc>
        <w:tc>
          <w:tcPr>
            <w:tcW w:w="644" w:type="pct"/>
          </w:tcPr>
          <w:p w:rsidRPr="00374A0B" w:rsidR="00374A0B" w:rsidP="00774722" w:rsidRDefault="00374A0B" w14:paraId="1F6DC41E" w14:textId="77777777">
            <w:pPr>
              <w:pStyle w:val="TableParagraph"/>
              <w:ind w:left="104" w:right="246"/>
              <w:rPr>
                <w:rFonts w:ascii="Arial" w:hAnsi="Arial" w:cs="Arial"/>
                <w:sz w:val="16"/>
                <w:szCs w:val="16"/>
              </w:rPr>
            </w:pPr>
          </w:p>
        </w:tc>
        <w:tc>
          <w:tcPr>
            <w:tcW w:w="524" w:type="pct"/>
          </w:tcPr>
          <w:p w:rsidRPr="00374A0B" w:rsidR="00374A0B" w:rsidP="00774722" w:rsidRDefault="00374A0B" w14:paraId="510965A0" w14:textId="77777777">
            <w:pPr>
              <w:pStyle w:val="TableParagraph"/>
              <w:ind w:left="107"/>
              <w:rPr>
                <w:rFonts w:ascii="Arial" w:hAnsi="Arial" w:cs="Arial"/>
                <w:sz w:val="16"/>
                <w:szCs w:val="16"/>
              </w:rPr>
            </w:pPr>
          </w:p>
        </w:tc>
      </w:tr>
    </w:tbl>
    <w:p w:rsidRPr="00374A0B" w:rsidR="00374A0B" w:rsidP="00374A0B" w:rsidRDefault="00374A0B" w14:paraId="37FA0EE9" w14:textId="77777777">
      <w:pPr>
        <w:jc w:val="both"/>
        <w:rPr>
          <w:rFonts w:ascii="Arial" w:hAnsi="Arial" w:cs="Arial"/>
          <w:sz w:val="24"/>
          <w:szCs w:val="24"/>
        </w:rPr>
      </w:pPr>
    </w:p>
    <w:p w:rsidR="00FE0A23" w:rsidP="00995C45" w:rsidRDefault="00FE0A23" w14:paraId="6E7147FE" w14:textId="22E2CADB">
      <w:pPr>
        <w:jc w:val="both"/>
        <w:rPr>
          <w:rFonts w:ascii="Arial" w:hAnsi="Arial" w:cs="Arial"/>
          <w:sz w:val="24"/>
          <w:szCs w:val="24"/>
        </w:rPr>
      </w:pPr>
    </w:p>
    <w:p w:rsidRPr="00663B9A" w:rsidR="00FE0A23" w:rsidP="00D95DD7" w:rsidRDefault="00FE0A23" w14:paraId="22B482AA" w14:textId="584DA319">
      <w:pPr>
        <w:pStyle w:val="Odlomakpopisa"/>
        <w:numPr>
          <w:ilvl w:val="0"/>
          <w:numId w:val="2"/>
        </w:numPr>
        <w:jc w:val="both"/>
        <w:rPr>
          <w:rFonts w:ascii="Arial" w:hAnsi="Arial" w:cs="Arial"/>
          <w:sz w:val="24"/>
          <w:szCs w:val="24"/>
        </w:rPr>
      </w:pPr>
      <w:r w:rsidRPr="00663B9A">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21"/>
        <w:gridCol w:w="1375"/>
        <w:gridCol w:w="1062"/>
        <w:gridCol w:w="1022"/>
        <w:gridCol w:w="825"/>
        <w:gridCol w:w="1152"/>
        <w:gridCol w:w="1046"/>
        <w:gridCol w:w="1294"/>
        <w:gridCol w:w="697"/>
      </w:tblGrid>
      <w:tr w:rsidRPr="00BA2A91" w:rsidR="002948C2" w:rsidTr="00774722" w14:paraId="29AD442F" w14:textId="77777777">
        <w:trPr>
          <w:trHeight w:val="1010"/>
        </w:trPr>
        <w:tc>
          <w:tcPr>
            <w:tcW w:w="490" w:type="pct"/>
          </w:tcPr>
          <w:p w:rsidRPr="00BA2A91" w:rsidR="002948C2" w:rsidP="00774722" w:rsidRDefault="002948C2" w14:paraId="3EE0814B" w14:textId="77777777">
            <w:pPr>
              <w:pStyle w:val="TableParagraph"/>
              <w:spacing w:before="1"/>
              <w:ind w:left="110" w:right="95"/>
              <w:jc w:val="both"/>
              <w:rPr>
                <w:rFonts w:ascii="Arial" w:hAnsi="Arial" w:cs="Arial"/>
                <w:sz w:val="16"/>
                <w:szCs w:val="16"/>
              </w:rPr>
            </w:pPr>
            <w:r w:rsidRPr="00BA2A91">
              <w:rPr>
                <w:rFonts w:ascii="Arial" w:hAnsi="Arial" w:cs="Arial"/>
                <w:sz w:val="16"/>
                <w:szCs w:val="16"/>
              </w:rPr>
              <w:t>Redni</w:t>
            </w:r>
            <w:r w:rsidRPr="00BA2A91">
              <w:rPr>
                <w:rFonts w:ascii="Arial" w:hAnsi="Arial" w:cs="Arial"/>
                <w:spacing w:val="-13"/>
                <w:sz w:val="16"/>
                <w:szCs w:val="16"/>
              </w:rPr>
              <w:t xml:space="preserve"> </w:t>
            </w:r>
            <w:r w:rsidRPr="00BA2A91">
              <w:rPr>
                <w:rFonts w:ascii="Arial" w:hAnsi="Arial" w:cs="Arial"/>
                <w:sz w:val="16"/>
                <w:szCs w:val="16"/>
              </w:rPr>
              <w:t xml:space="preserve">broj </w:t>
            </w:r>
            <w:r w:rsidRPr="00BA2A91">
              <w:rPr>
                <w:rFonts w:ascii="Arial" w:hAnsi="Arial" w:cs="Arial"/>
                <w:spacing w:val="-2"/>
                <w:sz w:val="16"/>
                <w:szCs w:val="16"/>
              </w:rPr>
              <w:t>prijavljene tražbine</w:t>
            </w:r>
          </w:p>
        </w:tc>
        <w:tc>
          <w:tcPr>
            <w:tcW w:w="732" w:type="pct"/>
          </w:tcPr>
          <w:p w:rsidRPr="00BA2A91" w:rsidR="002948C2" w:rsidP="00774722" w:rsidRDefault="002948C2" w14:paraId="45CCF5E2" w14:textId="77777777">
            <w:pPr>
              <w:pStyle w:val="TableParagraph"/>
              <w:spacing w:before="1"/>
              <w:ind w:left="110" w:right="276"/>
              <w:jc w:val="both"/>
              <w:rPr>
                <w:rFonts w:ascii="Arial" w:hAnsi="Arial" w:cs="Arial"/>
                <w:sz w:val="16"/>
                <w:szCs w:val="16"/>
              </w:rPr>
            </w:pPr>
            <w:r w:rsidRPr="00BA2A91">
              <w:rPr>
                <w:rFonts w:ascii="Arial" w:hAnsi="Arial" w:cs="Arial"/>
                <w:sz w:val="16"/>
                <w:szCs w:val="16"/>
              </w:rPr>
              <w:t>Ime</w:t>
            </w:r>
            <w:r w:rsidRPr="00BA2A91">
              <w:rPr>
                <w:rFonts w:ascii="Arial" w:hAnsi="Arial" w:cs="Arial"/>
                <w:spacing w:val="-12"/>
                <w:sz w:val="16"/>
                <w:szCs w:val="16"/>
              </w:rPr>
              <w:t xml:space="preserve"> </w:t>
            </w:r>
            <w:r w:rsidRPr="00BA2A91">
              <w:rPr>
                <w:rFonts w:ascii="Arial" w:hAnsi="Arial" w:cs="Arial"/>
                <w:sz w:val="16"/>
                <w:szCs w:val="16"/>
              </w:rPr>
              <w:t>i</w:t>
            </w:r>
            <w:r w:rsidRPr="00BA2A91">
              <w:rPr>
                <w:rFonts w:ascii="Arial" w:hAnsi="Arial" w:cs="Arial"/>
                <w:spacing w:val="-13"/>
                <w:sz w:val="16"/>
                <w:szCs w:val="16"/>
              </w:rPr>
              <w:t xml:space="preserve"> </w:t>
            </w:r>
            <w:r w:rsidRPr="00BA2A91">
              <w:rPr>
                <w:rFonts w:ascii="Arial" w:hAnsi="Arial" w:cs="Arial"/>
                <w:sz w:val="16"/>
                <w:szCs w:val="16"/>
              </w:rPr>
              <w:t>prezime</w:t>
            </w:r>
            <w:r w:rsidRPr="00BA2A91">
              <w:rPr>
                <w:rFonts w:ascii="Arial" w:hAnsi="Arial" w:cs="Arial"/>
                <w:spacing w:val="-12"/>
                <w:sz w:val="16"/>
                <w:szCs w:val="16"/>
              </w:rPr>
              <w:t xml:space="preserve"> </w:t>
            </w:r>
            <w:r w:rsidRPr="00BA2A91">
              <w:rPr>
                <w:rFonts w:ascii="Arial" w:hAnsi="Arial" w:cs="Arial"/>
                <w:sz w:val="16"/>
                <w:szCs w:val="16"/>
              </w:rPr>
              <w:t>/ tvrtka</w:t>
            </w:r>
            <w:r w:rsidRPr="00BA2A91">
              <w:rPr>
                <w:rFonts w:ascii="Arial" w:hAnsi="Arial" w:cs="Arial"/>
                <w:spacing w:val="26"/>
                <w:sz w:val="16"/>
                <w:szCs w:val="16"/>
              </w:rPr>
              <w:t xml:space="preserve"> </w:t>
            </w:r>
            <w:r w:rsidRPr="00BA2A91">
              <w:rPr>
                <w:rFonts w:ascii="Arial" w:hAnsi="Arial" w:cs="Arial"/>
                <w:sz w:val="16"/>
                <w:szCs w:val="16"/>
              </w:rPr>
              <w:t>ili</w:t>
            </w:r>
            <w:r w:rsidRPr="00BA2A91">
              <w:rPr>
                <w:rFonts w:ascii="Arial" w:hAnsi="Arial" w:cs="Arial"/>
                <w:spacing w:val="-13"/>
                <w:sz w:val="16"/>
                <w:szCs w:val="16"/>
              </w:rPr>
              <w:t xml:space="preserve"> </w:t>
            </w:r>
            <w:r w:rsidRPr="00BA2A91">
              <w:rPr>
                <w:rFonts w:ascii="Arial" w:hAnsi="Arial" w:cs="Arial"/>
                <w:sz w:val="16"/>
                <w:szCs w:val="16"/>
              </w:rPr>
              <w:t xml:space="preserve">naziv </w:t>
            </w:r>
            <w:r w:rsidRPr="00BA2A91">
              <w:rPr>
                <w:rFonts w:ascii="Arial" w:hAnsi="Arial" w:cs="Arial"/>
                <w:spacing w:val="-2"/>
                <w:sz w:val="16"/>
                <w:szCs w:val="16"/>
              </w:rPr>
              <w:t>vjerovnika</w:t>
            </w:r>
          </w:p>
        </w:tc>
        <w:tc>
          <w:tcPr>
            <w:tcW w:w="565" w:type="pct"/>
          </w:tcPr>
          <w:p w:rsidRPr="00BA2A91" w:rsidR="002948C2" w:rsidP="00774722" w:rsidRDefault="002948C2" w14:paraId="6301BE8F" w14:textId="77777777">
            <w:pPr>
              <w:pStyle w:val="TableParagraph"/>
              <w:spacing w:before="1"/>
              <w:ind w:left="108"/>
              <w:rPr>
                <w:rFonts w:ascii="Arial" w:hAnsi="Arial" w:cs="Arial"/>
                <w:sz w:val="16"/>
                <w:szCs w:val="16"/>
              </w:rPr>
            </w:pPr>
            <w:r w:rsidRPr="00BA2A91">
              <w:rPr>
                <w:rFonts w:ascii="Arial" w:hAnsi="Arial" w:cs="Arial"/>
                <w:spacing w:val="-5"/>
                <w:sz w:val="16"/>
                <w:szCs w:val="16"/>
              </w:rPr>
              <w:t>OIB</w:t>
            </w:r>
          </w:p>
          <w:p w:rsidRPr="00BA2A91" w:rsidR="002948C2" w:rsidP="00774722" w:rsidRDefault="002948C2" w14:paraId="54F85D86" w14:textId="77777777">
            <w:pPr>
              <w:pStyle w:val="TableParagraph"/>
              <w:ind w:left="108"/>
              <w:rPr>
                <w:rFonts w:ascii="Arial" w:hAnsi="Arial" w:cs="Arial"/>
                <w:sz w:val="16"/>
                <w:szCs w:val="16"/>
              </w:rPr>
            </w:pPr>
            <w:r w:rsidRPr="00BA2A91">
              <w:rPr>
                <w:rFonts w:ascii="Arial" w:hAnsi="Arial" w:cs="Arial"/>
                <w:spacing w:val="-2"/>
                <w:sz w:val="16"/>
                <w:szCs w:val="16"/>
              </w:rPr>
              <w:t>vjerovnika</w:t>
            </w:r>
          </w:p>
        </w:tc>
        <w:tc>
          <w:tcPr>
            <w:tcW w:w="544" w:type="pct"/>
          </w:tcPr>
          <w:p w:rsidRPr="00BA2A91" w:rsidR="002948C2" w:rsidP="00774722" w:rsidRDefault="002948C2" w14:paraId="5728B4E5" w14:textId="77777777">
            <w:pPr>
              <w:pStyle w:val="TableParagraph"/>
              <w:spacing w:before="1"/>
              <w:ind w:left="109" w:right="117"/>
              <w:rPr>
                <w:rFonts w:ascii="Arial" w:hAnsi="Arial" w:cs="Arial"/>
                <w:sz w:val="16"/>
                <w:szCs w:val="16"/>
              </w:rPr>
            </w:pPr>
            <w:r w:rsidRPr="00BA2A91">
              <w:rPr>
                <w:rFonts w:ascii="Arial" w:hAnsi="Arial" w:cs="Arial"/>
                <w:sz w:val="16"/>
                <w:szCs w:val="16"/>
              </w:rPr>
              <w:t xml:space="preserve">Adresa / </w:t>
            </w:r>
            <w:r w:rsidRPr="00BA2A91">
              <w:rPr>
                <w:rFonts w:ascii="Arial" w:hAnsi="Arial" w:cs="Arial"/>
                <w:spacing w:val="-2"/>
                <w:sz w:val="16"/>
                <w:szCs w:val="16"/>
              </w:rPr>
              <w:t>sjedište vjerovnika</w:t>
            </w:r>
          </w:p>
        </w:tc>
        <w:tc>
          <w:tcPr>
            <w:tcW w:w="439" w:type="pct"/>
          </w:tcPr>
          <w:p w:rsidRPr="00BA2A91" w:rsidR="002948C2" w:rsidP="00774722" w:rsidRDefault="002948C2" w14:paraId="4FB09F84" w14:textId="77777777">
            <w:pPr>
              <w:pStyle w:val="TableParagraph"/>
              <w:spacing w:before="1"/>
              <w:ind w:left="109"/>
              <w:rPr>
                <w:rFonts w:ascii="Arial" w:hAnsi="Arial" w:cs="Arial"/>
                <w:sz w:val="16"/>
                <w:szCs w:val="16"/>
              </w:rPr>
            </w:pPr>
            <w:r w:rsidRPr="00BA2A91">
              <w:rPr>
                <w:rFonts w:ascii="Arial" w:hAnsi="Arial" w:cs="Arial"/>
                <w:spacing w:val="-2"/>
                <w:sz w:val="16"/>
                <w:szCs w:val="16"/>
              </w:rPr>
              <w:t>Iznos prijavljene tražbine (EUR)</w:t>
            </w:r>
            <w:hyperlink w:history="true" w:anchor="_bookmark1">
              <w:r w:rsidRPr="00BA2A91">
                <w:rPr>
                  <w:rFonts w:ascii="Arial" w:hAnsi="Arial" w:cs="Arial"/>
                  <w:spacing w:val="-2"/>
                  <w:sz w:val="16"/>
                  <w:szCs w:val="16"/>
                  <w:vertAlign w:val="superscript"/>
                </w:rPr>
                <w:t>2</w:t>
              </w:r>
            </w:hyperlink>
          </w:p>
        </w:tc>
        <w:tc>
          <w:tcPr>
            <w:tcW w:w="613" w:type="pct"/>
          </w:tcPr>
          <w:p w:rsidRPr="00BA2A91" w:rsidR="002948C2" w:rsidP="00774722" w:rsidRDefault="002948C2" w14:paraId="45E45B20" w14:textId="77777777">
            <w:pPr>
              <w:pStyle w:val="TableParagraph"/>
              <w:spacing w:before="1"/>
              <w:ind w:left="113" w:right="75"/>
              <w:rPr>
                <w:rFonts w:ascii="Arial" w:hAnsi="Arial" w:cs="Arial"/>
                <w:sz w:val="16"/>
                <w:szCs w:val="16"/>
              </w:rPr>
            </w:pPr>
            <w:r w:rsidRPr="00BA2A91">
              <w:rPr>
                <w:rFonts w:ascii="Arial" w:hAnsi="Arial" w:cs="Arial"/>
                <w:spacing w:val="-2"/>
                <w:sz w:val="16"/>
                <w:szCs w:val="16"/>
              </w:rPr>
              <w:t>Pravna osnova prijavljene tražbine</w:t>
            </w:r>
          </w:p>
        </w:tc>
        <w:tc>
          <w:tcPr>
            <w:tcW w:w="557" w:type="pct"/>
          </w:tcPr>
          <w:p w:rsidRPr="00BA2A91" w:rsidR="002948C2" w:rsidP="00774722" w:rsidRDefault="002948C2" w14:paraId="6488C219" w14:textId="77777777">
            <w:pPr>
              <w:pStyle w:val="TableParagraph"/>
              <w:spacing w:before="1"/>
              <w:ind w:left="246" w:right="229" w:firstLine="1"/>
              <w:jc w:val="center"/>
              <w:rPr>
                <w:rFonts w:ascii="Arial" w:hAnsi="Arial" w:cs="Arial"/>
                <w:sz w:val="16"/>
                <w:szCs w:val="16"/>
              </w:rPr>
            </w:pPr>
            <w:r w:rsidRPr="00BA2A91">
              <w:rPr>
                <w:rFonts w:ascii="Arial" w:hAnsi="Arial" w:cs="Arial"/>
                <w:spacing w:val="-2"/>
                <w:sz w:val="16"/>
                <w:szCs w:val="16"/>
              </w:rPr>
              <w:t>Iznos priznate tražbine (EUR)</w:t>
            </w:r>
          </w:p>
        </w:tc>
        <w:tc>
          <w:tcPr>
            <w:tcW w:w="689" w:type="pct"/>
          </w:tcPr>
          <w:p w:rsidRPr="00BA2A91" w:rsidR="002948C2" w:rsidP="00774722" w:rsidRDefault="002948C2" w14:paraId="6D8B335D" w14:textId="77777777">
            <w:pPr>
              <w:pStyle w:val="TableParagraph"/>
              <w:spacing w:before="1"/>
              <w:ind w:left="112" w:right="117"/>
              <w:rPr>
                <w:rFonts w:ascii="Arial" w:hAnsi="Arial" w:cs="Arial"/>
                <w:sz w:val="16"/>
                <w:szCs w:val="16"/>
              </w:rPr>
            </w:pPr>
            <w:r w:rsidRPr="00BA2A91">
              <w:rPr>
                <w:rFonts w:ascii="Arial" w:hAnsi="Arial" w:cs="Arial"/>
                <w:sz w:val="16"/>
                <w:szCs w:val="16"/>
              </w:rPr>
              <w:t>Pravna</w:t>
            </w:r>
            <w:r w:rsidRPr="00BA2A91">
              <w:rPr>
                <w:rFonts w:ascii="Arial" w:hAnsi="Arial" w:cs="Arial"/>
                <w:spacing w:val="-13"/>
                <w:sz w:val="16"/>
                <w:szCs w:val="16"/>
              </w:rPr>
              <w:t xml:space="preserve"> </w:t>
            </w:r>
            <w:r w:rsidRPr="00BA2A91">
              <w:rPr>
                <w:rFonts w:ascii="Arial" w:hAnsi="Arial" w:cs="Arial"/>
                <w:sz w:val="16"/>
                <w:szCs w:val="16"/>
              </w:rPr>
              <w:t xml:space="preserve">osnova </w:t>
            </w:r>
            <w:r w:rsidRPr="00BA2A91">
              <w:rPr>
                <w:rFonts w:ascii="Arial" w:hAnsi="Arial" w:cs="Arial"/>
                <w:spacing w:val="-2"/>
                <w:sz w:val="16"/>
                <w:szCs w:val="16"/>
              </w:rPr>
              <w:t>priznate</w:t>
            </w:r>
          </w:p>
          <w:p w:rsidRPr="00BA2A91" w:rsidR="002948C2" w:rsidP="00774722" w:rsidRDefault="002948C2" w14:paraId="103E6169" w14:textId="77777777">
            <w:pPr>
              <w:pStyle w:val="TableParagraph"/>
              <w:ind w:left="112"/>
              <w:rPr>
                <w:rFonts w:ascii="Arial" w:hAnsi="Arial" w:cs="Arial"/>
                <w:sz w:val="16"/>
                <w:szCs w:val="16"/>
              </w:rPr>
            </w:pPr>
            <w:r w:rsidRPr="00BA2A91">
              <w:rPr>
                <w:rFonts w:ascii="Arial" w:hAnsi="Arial" w:cs="Arial"/>
                <w:spacing w:val="-2"/>
                <w:sz w:val="16"/>
                <w:szCs w:val="16"/>
              </w:rPr>
              <w:t>tražbine</w:t>
            </w:r>
          </w:p>
        </w:tc>
        <w:tc>
          <w:tcPr>
            <w:tcW w:w="372" w:type="pct"/>
          </w:tcPr>
          <w:p w:rsidRPr="00BA2A91" w:rsidR="002948C2" w:rsidP="00774722" w:rsidRDefault="002948C2" w14:paraId="442BBEE7" w14:textId="77777777">
            <w:pPr>
              <w:pStyle w:val="TableParagraph"/>
              <w:spacing w:before="1"/>
              <w:ind w:left="114"/>
              <w:rPr>
                <w:rFonts w:ascii="Arial" w:hAnsi="Arial" w:cs="Arial"/>
                <w:sz w:val="16"/>
                <w:szCs w:val="16"/>
              </w:rPr>
            </w:pPr>
            <w:r w:rsidRPr="00BA2A91">
              <w:rPr>
                <w:rFonts w:ascii="Arial" w:hAnsi="Arial" w:cs="Arial"/>
                <w:sz w:val="16"/>
                <w:szCs w:val="16"/>
              </w:rPr>
              <w:t>Oznaka</w:t>
            </w:r>
            <w:r w:rsidRPr="00BA2A91">
              <w:rPr>
                <w:rFonts w:ascii="Arial" w:hAnsi="Arial" w:cs="Arial"/>
                <w:spacing w:val="-5"/>
                <w:sz w:val="16"/>
                <w:szCs w:val="16"/>
              </w:rPr>
              <w:t xml:space="preserve"> </w:t>
            </w:r>
            <w:r w:rsidRPr="00BA2A91">
              <w:rPr>
                <w:rFonts w:ascii="Arial" w:hAnsi="Arial" w:cs="Arial"/>
                <w:spacing w:val="-2"/>
                <w:sz w:val="16"/>
                <w:szCs w:val="16"/>
              </w:rPr>
              <w:t>ovršne</w:t>
            </w:r>
          </w:p>
          <w:p w:rsidRPr="00BA2A91" w:rsidR="002948C2" w:rsidP="00774722" w:rsidRDefault="002948C2" w14:paraId="5D4781E0" w14:textId="77777777">
            <w:pPr>
              <w:pStyle w:val="TableParagraph"/>
              <w:ind w:left="114"/>
              <w:rPr>
                <w:rFonts w:ascii="Arial" w:hAnsi="Arial" w:cs="Arial"/>
                <w:sz w:val="16"/>
                <w:szCs w:val="16"/>
              </w:rPr>
            </w:pPr>
            <w:r w:rsidRPr="00BA2A91">
              <w:rPr>
                <w:rFonts w:ascii="Arial" w:hAnsi="Arial" w:cs="Arial"/>
                <w:sz w:val="16"/>
                <w:szCs w:val="16"/>
              </w:rPr>
              <w:t>isprave</w:t>
            </w:r>
            <w:r w:rsidRPr="00BA2A91">
              <w:rPr>
                <w:rFonts w:ascii="Arial" w:hAnsi="Arial" w:cs="Arial"/>
                <w:spacing w:val="-4"/>
                <w:sz w:val="16"/>
                <w:szCs w:val="16"/>
              </w:rPr>
              <w:t xml:space="preserve"> </w:t>
            </w:r>
            <w:r w:rsidRPr="00BA2A91">
              <w:rPr>
                <w:rFonts w:ascii="Arial" w:hAnsi="Arial" w:cs="Arial"/>
                <w:sz w:val="16"/>
                <w:szCs w:val="16"/>
              </w:rPr>
              <w:t>ako</w:t>
            </w:r>
            <w:r w:rsidRPr="00BA2A91">
              <w:rPr>
                <w:rFonts w:ascii="Arial" w:hAnsi="Arial" w:cs="Arial"/>
                <w:spacing w:val="-3"/>
                <w:sz w:val="16"/>
                <w:szCs w:val="16"/>
              </w:rPr>
              <w:t xml:space="preserve"> </w:t>
            </w:r>
            <w:r w:rsidRPr="00BA2A91">
              <w:rPr>
                <w:rFonts w:ascii="Arial" w:hAnsi="Arial" w:cs="Arial"/>
                <w:spacing w:val="-5"/>
                <w:sz w:val="16"/>
                <w:szCs w:val="16"/>
              </w:rPr>
              <w:t>se</w:t>
            </w:r>
          </w:p>
          <w:p w:rsidRPr="00BA2A91" w:rsidR="002948C2" w:rsidP="00774722" w:rsidRDefault="002948C2" w14:paraId="1B4E660A" w14:textId="77777777">
            <w:pPr>
              <w:pStyle w:val="TableParagraph"/>
              <w:ind w:left="114"/>
              <w:rPr>
                <w:rFonts w:ascii="Arial" w:hAnsi="Arial" w:cs="Arial"/>
                <w:sz w:val="16"/>
                <w:szCs w:val="16"/>
              </w:rPr>
            </w:pPr>
            <w:r w:rsidRPr="00BA2A91">
              <w:rPr>
                <w:rFonts w:ascii="Arial" w:hAnsi="Arial" w:cs="Arial"/>
                <w:sz w:val="16"/>
                <w:szCs w:val="16"/>
              </w:rPr>
              <w:t>tražbine</w:t>
            </w:r>
            <w:r w:rsidRPr="00BA2A91">
              <w:rPr>
                <w:rFonts w:ascii="Arial" w:hAnsi="Arial" w:cs="Arial"/>
                <w:spacing w:val="-13"/>
                <w:sz w:val="16"/>
                <w:szCs w:val="16"/>
              </w:rPr>
              <w:t xml:space="preserve"> </w:t>
            </w:r>
            <w:r w:rsidRPr="00BA2A91">
              <w:rPr>
                <w:rFonts w:ascii="Arial" w:hAnsi="Arial" w:cs="Arial"/>
                <w:sz w:val="16"/>
                <w:szCs w:val="16"/>
              </w:rPr>
              <w:t>zasniva</w:t>
            </w:r>
            <w:r w:rsidRPr="00BA2A91">
              <w:rPr>
                <w:rFonts w:ascii="Arial" w:hAnsi="Arial" w:cs="Arial"/>
                <w:spacing w:val="-12"/>
                <w:sz w:val="16"/>
                <w:szCs w:val="16"/>
              </w:rPr>
              <w:t xml:space="preserve"> </w:t>
            </w:r>
            <w:r w:rsidRPr="00BA2A91">
              <w:rPr>
                <w:rFonts w:ascii="Arial" w:hAnsi="Arial" w:cs="Arial"/>
                <w:sz w:val="16"/>
                <w:szCs w:val="16"/>
              </w:rPr>
              <w:t>na ovršnoj ispravi</w:t>
            </w:r>
          </w:p>
        </w:tc>
      </w:tr>
      <w:tr w:rsidRPr="00BA2A91" w:rsidR="002948C2" w:rsidTr="00774722" w14:paraId="42B4E6A1" w14:textId="77777777">
        <w:trPr>
          <w:trHeight w:val="1012"/>
        </w:trPr>
        <w:tc>
          <w:tcPr>
            <w:tcW w:w="490" w:type="pct"/>
          </w:tcPr>
          <w:p w:rsidRPr="00BA2A91" w:rsidR="002948C2" w:rsidP="00774722" w:rsidRDefault="002948C2" w14:paraId="771D7B8A" w14:textId="77777777">
            <w:pPr>
              <w:pStyle w:val="TableParagraph"/>
              <w:ind w:left="1" w:right="84"/>
              <w:jc w:val="center"/>
              <w:rPr>
                <w:rFonts w:ascii="Arial" w:hAnsi="Arial" w:cs="Arial"/>
                <w:sz w:val="16"/>
                <w:szCs w:val="16"/>
              </w:rPr>
            </w:pPr>
            <w:r w:rsidRPr="00BA2A91">
              <w:rPr>
                <w:rFonts w:ascii="Arial" w:hAnsi="Arial" w:cs="Arial"/>
                <w:spacing w:val="-5"/>
                <w:sz w:val="16"/>
                <w:szCs w:val="16"/>
              </w:rPr>
              <w:t>1.</w:t>
            </w:r>
          </w:p>
        </w:tc>
        <w:tc>
          <w:tcPr>
            <w:tcW w:w="732" w:type="pct"/>
          </w:tcPr>
          <w:p w:rsidRPr="00BA2A91" w:rsidR="002948C2" w:rsidP="00774722" w:rsidRDefault="002948C2" w14:paraId="41194D60" w14:textId="77777777">
            <w:pPr>
              <w:pStyle w:val="TableParagraph"/>
              <w:ind w:left="110"/>
              <w:rPr>
                <w:rFonts w:ascii="Arial" w:hAnsi="Arial" w:cs="Arial"/>
                <w:sz w:val="16"/>
                <w:szCs w:val="16"/>
              </w:rPr>
            </w:pPr>
            <w:r w:rsidRPr="00BA2A91">
              <w:rPr>
                <w:rFonts w:ascii="Arial" w:hAnsi="Arial" w:cs="Arial"/>
                <w:spacing w:val="-2"/>
                <w:sz w:val="16"/>
                <w:szCs w:val="16"/>
              </w:rPr>
              <w:t>FINANCIJSKA AGENCIJA</w:t>
            </w:r>
          </w:p>
        </w:tc>
        <w:tc>
          <w:tcPr>
            <w:tcW w:w="565" w:type="pct"/>
          </w:tcPr>
          <w:p w:rsidRPr="00BA2A91" w:rsidR="002948C2" w:rsidP="00774722" w:rsidRDefault="002948C2" w14:paraId="02BA399D" w14:textId="77777777">
            <w:pPr>
              <w:pStyle w:val="TableParagraph"/>
              <w:ind w:right="87"/>
              <w:jc w:val="center"/>
              <w:rPr>
                <w:rFonts w:ascii="Arial" w:hAnsi="Arial" w:cs="Arial"/>
                <w:sz w:val="16"/>
                <w:szCs w:val="16"/>
              </w:rPr>
            </w:pPr>
            <w:r w:rsidRPr="00BA2A91">
              <w:rPr>
                <w:rFonts w:ascii="Arial" w:hAnsi="Arial" w:cs="Arial"/>
                <w:spacing w:val="-2"/>
                <w:sz w:val="16"/>
                <w:szCs w:val="16"/>
              </w:rPr>
              <w:t>85821130368</w:t>
            </w:r>
          </w:p>
        </w:tc>
        <w:tc>
          <w:tcPr>
            <w:tcW w:w="544" w:type="pct"/>
          </w:tcPr>
          <w:p w:rsidRPr="00BA2A91" w:rsidR="002948C2" w:rsidP="00774722" w:rsidRDefault="002948C2" w14:paraId="3D40F86E" w14:textId="77777777">
            <w:pPr>
              <w:pStyle w:val="TableParagraph"/>
              <w:ind w:left="109" w:right="192"/>
              <w:rPr>
                <w:rFonts w:ascii="Arial" w:hAnsi="Arial" w:cs="Arial"/>
                <w:sz w:val="16"/>
                <w:szCs w:val="16"/>
              </w:rPr>
            </w:pPr>
            <w:r w:rsidRPr="00BA2A91">
              <w:rPr>
                <w:rFonts w:ascii="Arial" w:hAnsi="Arial" w:cs="Arial"/>
                <w:sz w:val="16"/>
                <w:szCs w:val="16"/>
              </w:rPr>
              <w:t>Zagreb,</w:t>
            </w:r>
            <w:r w:rsidRPr="00BA2A91">
              <w:rPr>
                <w:rFonts w:ascii="Arial" w:hAnsi="Arial" w:cs="Arial"/>
                <w:spacing w:val="-13"/>
                <w:sz w:val="16"/>
                <w:szCs w:val="16"/>
              </w:rPr>
              <w:t xml:space="preserve"> </w:t>
            </w:r>
            <w:r w:rsidRPr="00BA2A91">
              <w:rPr>
                <w:rFonts w:ascii="Arial" w:hAnsi="Arial" w:cs="Arial"/>
                <w:sz w:val="16"/>
                <w:szCs w:val="16"/>
              </w:rPr>
              <w:t xml:space="preserve">Ulica </w:t>
            </w:r>
            <w:r w:rsidRPr="00BA2A91">
              <w:rPr>
                <w:rFonts w:ascii="Arial" w:hAnsi="Arial" w:cs="Arial"/>
                <w:spacing w:val="-2"/>
                <w:sz w:val="16"/>
                <w:szCs w:val="16"/>
              </w:rPr>
              <w:t xml:space="preserve">grada </w:t>
            </w:r>
            <w:r w:rsidRPr="00BA2A91">
              <w:rPr>
                <w:rFonts w:ascii="Arial" w:hAnsi="Arial" w:cs="Arial"/>
                <w:sz w:val="16"/>
                <w:szCs w:val="16"/>
              </w:rPr>
              <w:t>Vukovara 70</w:t>
            </w:r>
          </w:p>
        </w:tc>
        <w:tc>
          <w:tcPr>
            <w:tcW w:w="439" w:type="pct"/>
          </w:tcPr>
          <w:p w:rsidRPr="00BA2A91" w:rsidR="002948C2" w:rsidP="00774722" w:rsidRDefault="002948C2" w14:paraId="008756E1" w14:textId="77777777">
            <w:pPr>
              <w:pStyle w:val="TableParagraph"/>
              <w:ind w:left="109"/>
              <w:rPr>
                <w:rFonts w:ascii="Arial" w:hAnsi="Arial" w:cs="Arial"/>
                <w:sz w:val="16"/>
                <w:szCs w:val="16"/>
              </w:rPr>
            </w:pPr>
            <w:r w:rsidRPr="00BA2A91">
              <w:rPr>
                <w:rFonts w:ascii="Arial" w:hAnsi="Arial" w:cs="Arial"/>
                <w:spacing w:val="-2"/>
                <w:sz w:val="16"/>
                <w:szCs w:val="16"/>
              </w:rPr>
              <w:t>102,20</w:t>
            </w:r>
          </w:p>
          <w:p w:rsidRPr="00BA2A91" w:rsidR="002948C2" w:rsidP="00774722" w:rsidRDefault="002948C2" w14:paraId="631CA1B8" w14:textId="77777777">
            <w:pPr>
              <w:pStyle w:val="TableParagraph"/>
              <w:ind w:left="109"/>
              <w:rPr>
                <w:rFonts w:ascii="Arial" w:hAnsi="Arial" w:cs="Arial"/>
                <w:sz w:val="16"/>
                <w:szCs w:val="16"/>
              </w:rPr>
            </w:pPr>
            <w:r w:rsidRPr="00BA2A91">
              <w:rPr>
                <w:rFonts w:ascii="Arial" w:hAnsi="Arial" w:cs="Arial"/>
                <w:spacing w:val="-5"/>
                <w:sz w:val="16"/>
                <w:szCs w:val="16"/>
              </w:rPr>
              <w:t>EUR</w:t>
            </w:r>
          </w:p>
        </w:tc>
        <w:tc>
          <w:tcPr>
            <w:tcW w:w="613" w:type="pct"/>
          </w:tcPr>
          <w:p w:rsidRPr="00BA2A91" w:rsidR="002948C2" w:rsidP="00774722" w:rsidRDefault="002948C2" w14:paraId="5C750196" w14:textId="77777777">
            <w:pPr>
              <w:pStyle w:val="TableParagraph"/>
              <w:ind w:left="113" w:right="161"/>
              <w:jc w:val="both"/>
              <w:rPr>
                <w:rFonts w:ascii="Arial" w:hAnsi="Arial" w:cs="Arial"/>
                <w:sz w:val="16"/>
                <w:szCs w:val="16"/>
              </w:rPr>
            </w:pPr>
            <w:r w:rsidRPr="00BA2A91">
              <w:rPr>
                <w:rFonts w:ascii="Arial" w:hAnsi="Arial" w:cs="Arial"/>
                <w:sz w:val="16"/>
                <w:szCs w:val="16"/>
              </w:rPr>
              <w:t xml:space="preserve">Naknada za </w:t>
            </w:r>
            <w:r w:rsidRPr="00BA2A91">
              <w:rPr>
                <w:rFonts w:ascii="Arial" w:hAnsi="Arial" w:cs="Arial"/>
                <w:spacing w:val="-2"/>
                <w:sz w:val="16"/>
                <w:szCs w:val="16"/>
              </w:rPr>
              <w:t>izvansudsku ovrhu</w:t>
            </w:r>
          </w:p>
        </w:tc>
        <w:tc>
          <w:tcPr>
            <w:tcW w:w="557" w:type="pct"/>
          </w:tcPr>
          <w:p w:rsidRPr="00BA2A91" w:rsidR="002948C2" w:rsidP="00774722" w:rsidRDefault="002948C2" w14:paraId="0FCAB275" w14:textId="77777777">
            <w:pPr>
              <w:pStyle w:val="TableParagraph"/>
              <w:ind w:left="111"/>
              <w:rPr>
                <w:rFonts w:ascii="Arial" w:hAnsi="Arial" w:cs="Arial"/>
                <w:sz w:val="16"/>
                <w:szCs w:val="16"/>
              </w:rPr>
            </w:pPr>
            <w:r w:rsidRPr="00BA2A91">
              <w:rPr>
                <w:rFonts w:ascii="Arial" w:hAnsi="Arial" w:cs="Arial"/>
                <w:spacing w:val="-2"/>
                <w:sz w:val="16"/>
                <w:szCs w:val="16"/>
              </w:rPr>
              <w:t>102,20</w:t>
            </w:r>
          </w:p>
          <w:p w:rsidRPr="00BA2A91" w:rsidR="002948C2" w:rsidP="00774722" w:rsidRDefault="002948C2" w14:paraId="6E2CF99C" w14:textId="77777777">
            <w:pPr>
              <w:pStyle w:val="TableParagraph"/>
              <w:ind w:left="111"/>
              <w:rPr>
                <w:rFonts w:ascii="Arial" w:hAnsi="Arial" w:cs="Arial"/>
                <w:sz w:val="16"/>
                <w:szCs w:val="16"/>
              </w:rPr>
            </w:pPr>
            <w:r w:rsidRPr="00BA2A91">
              <w:rPr>
                <w:rFonts w:ascii="Arial" w:hAnsi="Arial" w:cs="Arial"/>
                <w:spacing w:val="-5"/>
                <w:sz w:val="16"/>
                <w:szCs w:val="16"/>
              </w:rPr>
              <w:t>EUR</w:t>
            </w:r>
          </w:p>
        </w:tc>
        <w:tc>
          <w:tcPr>
            <w:tcW w:w="689" w:type="pct"/>
          </w:tcPr>
          <w:p w:rsidRPr="00BA2A91" w:rsidR="002948C2" w:rsidP="00774722" w:rsidRDefault="002948C2" w14:paraId="4E70BDF9" w14:textId="77777777">
            <w:pPr>
              <w:pStyle w:val="TableParagraph"/>
              <w:ind w:left="112" w:right="304"/>
              <w:jc w:val="both"/>
              <w:rPr>
                <w:rFonts w:ascii="Arial" w:hAnsi="Arial" w:cs="Arial"/>
                <w:sz w:val="16"/>
                <w:szCs w:val="16"/>
              </w:rPr>
            </w:pPr>
            <w:r w:rsidRPr="00BA2A91">
              <w:rPr>
                <w:rFonts w:ascii="Arial" w:hAnsi="Arial" w:cs="Arial"/>
                <w:sz w:val="16"/>
                <w:szCs w:val="16"/>
              </w:rPr>
              <w:t xml:space="preserve">Naknada za </w:t>
            </w:r>
            <w:r w:rsidRPr="00BA2A91">
              <w:rPr>
                <w:rFonts w:ascii="Arial" w:hAnsi="Arial" w:cs="Arial"/>
                <w:spacing w:val="-2"/>
                <w:sz w:val="16"/>
                <w:szCs w:val="16"/>
              </w:rPr>
              <w:t>izvansudsku ovrhu</w:t>
            </w:r>
          </w:p>
        </w:tc>
        <w:tc>
          <w:tcPr>
            <w:tcW w:w="372" w:type="pct"/>
          </w:tcPr>
          <w:p w:rsidRPr="00BA2A91" w:rsidR="002948C2" w:rsidP="00774722" w:rsidRDefault="002948C2" w14:paraId="5634CD4D" w14:textId="77777777">
            <w:pPr>
              <w:pStyle w:val="TableParagraph"/>
              <w:ind w:left="115" w:right="153"/>
              <w:jc w:val="center"/>
              <w:rPr>
                <w:rFonts w:ascii="Arial" w:hAnsi="Arial" w:cs="Arial"/>
                <w:sz w:val="16"/>
                <w:szCs w:val="16"/>
              </w:rPr>
            </w:pPr>
            <w:r w:rsidRPr="00BA2A91">
              <w:rPr>
                <w:rFonts w:ascii="Arial" w:hAnsi="Arial" w:cs="Arial"/>
                <w:spacing w:val="-10"/>
                <w:sz w:val="16"/>
                <w:szCs w:val="16"/>
              </w:rPr>
              <w:t>/</w:t>
            </w:r>
          </w:p>
        </w:tc>
      </w:tr>
      <w:tr w:rsidRPr="00BA2A91" w:rsidR="002948C2" w:rsidTr="00774722" w14:paraId="2241A2C9" w14:textId="77777777">
        <w:trPr>
          <w:trHeight w:val="1149"/>
        </w:trPr>
        <w:tc>
          <w:tcPr>
            <w:tcW w:w="490" w:type="pct"/>
          </w:tcPr>
          <w:p w:rsidRPr="00BA2A91" w:rsidR="002948C2" w:rsidP="00774722" w:rsidRDefault="002948C2" w14:paraId="3100784B" w14:textId="77777777">
            <w:pPr>
              <w:pStyle w:val="TableParagraph"/>
              <w:ind w:right="84"/>
              <w:jc w:val="center"/>
              <w:rPr>
                <w:rFonts w:ascii="Arial" w:hAnsi="Arial" w:cs="Arial"/>
                <w:sz w:val="16"/>
                <w:szCs w:val="16"/>
              </w:rPr>
            </w:pPr>
            <w:r w:rsidRPr="00BA2A91">
              <w:rPr>
                <w:rFonts w:ascii="Arial" w:hAnsi="Arial" w:cs="Arial"/>
                <w:spacing w:val="-5"/>
                <w:sz w:val="16"/>
                <w:szCs w:val="16"/>
              </w:rPr>
              <w:t>2.</w:t>
            </w:r>
          </w:p>
        </w:tc>
        <w:tc>
          <w:tcPr>
            <w:tcW w:w="732" w:type="pct"/>
          </w:tcPr>
          <w:p w:rsidRPr="00BA2A91" w:rsidR="002948C2" w:rsidP="002948C2" w:rsidRDefault="002948C2" w14:paraId="7A13ABDC" w14:textId="28B2D89F">
            <w:pPr>
              <w:pStyle w:val="TableParagraph"/>
              <w:ind w:right="356"/>
              <w:rPr>
                <w:rFonts w:ascii="Arial" w:hAnsi="Arial" w:cs="Arial"/>
                <w:sz w:val="16"/>
                <w:szCs w:val="16"/>
              </w:rPr>
            </w:pPr>
            <w:r>
              <w:rPr>
                <w:rFonts w:ascii="Arial" w:hAnsi="Arial" w:cs="Arial"/>
                <w:spacing w:val="-2"/>
                <w:sz w:val="16"/>
                <w:szCs w:val="16"/>
              </w:rPr>
              <w:t>REPUBLIK</w:t>
            </w:r>
            <w:r w:rsidRPr="00BA2A91">
              <w:rPr>
                <w:rFonts w:ascii="Arial" w:hAnsi="Arial" w:cs="Arial"/>
                <w:spacing w:val="-2"/>
                <w:sz w:val="16"/>
                <w:szCs w:val="16"/>
              </w:rPr>
              <w:t>A HRVATSKA,</w:t>
            </w:r>
          </w:p>
          <w:p w:rsidRPr="00BA2A91" w:rsidR="002948C2" w:rsidP="00774722" w:rsidRDefault="002948C2" w14:paraId="5FB51639" w14:textId="77777777">
            <w:pPr>
              <w:pStyle w:val="TableParagraph"/>
              <w:spacing w:before="1"/>
              <w:ind w:left="110"/>
              <w:rPr>
                <w:rFonts w:ascii="Arial" w:hAnsi="Arial" w:cs="Arial"/>
                <w:sz w:val="16"/>
                <w:szCs w:val="16"/>
              </w:rPr>
            </w:pPr>
            <w:r w:rsidRPr="00BA2A91">
              <w:rPr>
                <w:rFonts w:ascii="Arial" w:hAnsi="Arial" w:cs="Arial"/>
                <w:spacing w:val="-2"/>
                <w:sz w:val="16"/>
                <w:szCs w:val="16"/>
              </w:rPr>
              <w:t>Ministarstvo financija,</w:t>
            </w:r>
          </w:p>
          <w:p w:rsidRPr="00BA2A91" w:rsidR="002948C2" w:rsidP="00774722" w:rsidRDefault="002948C2" w14:paraId="412279ED" w14:textId="77777777">
            <w:pPr>
              <w:pStyle w:val="TableParagraph"/>
              <w:spacing w:line="208" w:lineRule="exact"/>
              <w:ind w:left="110"/>
              <w:rPr>
                <w:rFonts w:ascii="Arial" w:hAnsi="Arial" w:cs="Arial"/>
                <w:sz w:val="16"/>
                <w:szCs w:val="16"/>
              </w:rPr>
            </w:pPr>
            <w:r w:rsidRPr="00BA2A91">
              <w:rPr>
                <w:rFonts w:ascii="Arial" w:hAnsi="Arial" w:cs="Arial"/>
                <w:sz w:val="16"/>
                <w:szCs w:val="16"/>
              </w:rPr>
              <w:t>Porezna</w:t>
            </w:r>
            <w:r w:rsidRPr="00BA2A91">
              <w:rPr>
                <w:rFonts w:ascii="Arial" w:hAnsi="Arial" w:cs="Arial"/>
                <w:spacing w:val="-6"/>
                <w:sz w:val="16"/>
                <w:szCs w:val="16"/>
              </w:rPr>
              <w:t xml:space="preserve"> </w:t>
            </w:r>
            <w:r w:rsidRPr="00BA2A91">
              <w:rPr>
                <w:rFonts w:ascii="Arial" w:hAnsi="Arial" w:cs="Arial"/>
                <w:spacing w:val="-2"/>
                <w:sz w:val="16"/>
                <w:szCs w:val="16"/>
              </w:rPr>
              <w:t>uprava</w:t>
            </w:r>
          </w:p>
        </w:tc>
        <w:tc>
          <w:tcPr>
            <w:tcW w:w="565" w:type="pct"/>
          </w:tcPr>
          <w:p w:rsidRPr="00BA2A91" w:rsidR="002948C2" w:rsidP="00774722" w:rsidRDefault="002948C2" w14:paraId="62AC3E2E" w14:textId="77777777">
            <w:pPr>
              <w:pStyle w:val="TableParagraph"/>
              <w:ind w:right="87"/>
              <w:jc w:val="center"/>
              <w:rPr>
                <w:rFonts w:ascii="Arial" w:hAnsi="Arial" w:cs="Arial"/>
                <w:sz w:val="16"/>
                <w:szCs w:val="16"/>
              </w:rPr>
            </w:pPr>
            <w:r w:rsidRPr="00BA2A91">
              <w:rPr>
                <w:rFonts w:ascii="Arial" w:hAnsi="Arial" w:cs="Arial"/>
                <w:spacing w:val="-2"/>
                <w:sz w:val="16"/>
                <w:szCs w:val="16"/>
              </w:rPr>
              <w:t>18683136487</w:t>
            </w:r>
          </w:p>
        </w:tc>
        <w:tc>
          <w:tcPr>
            <w:tcW w:w="544" w:type="pct"/>
          </w:tcPr>
          <w:p w:rsidRPr="00BA2A91" w:rsidR="002948C2" w:rsidP="00774722" w:rsidRDefault="002948C2" w14:paraId="04DA56B0" w14:textId="77777777">
            <w:pPr>
              <w:pStyle w:val="TableParagraph"/>
              <w:ind w:left="109" w:right="175"/>
              <w:rPr>
                <w:rFonts w:ascii="Arial" w:hAnsi="Arial" w:cs="Arial"/>
                <w:sz w:val="16"/>
                <w:szCs w:val="16"/>
              </w:rPr>
            </w:pPr>
            <w:r w:rsidRPr="00BA2A91">
              <w:rPr>
                <w:rFonts w:ascii="Arial" w:hAnsi="Arial" w:cs="Arial"/>
                <w:spacing w:val="-2"/>
                <w:sz w:val="16"/>
                <w:szCs w:val="16"/>
              </w:rPr>
              <w:t xml:space="preserve">Zagreb, Avenija </w:t>
            </w:r>
            <w:r w:rsidRPr="00BA2A91">
              <w:rPr>
                <w:rFonts w:ascii="Arial" w:hAnsi="Arial" w:cs="Arial"/>
                <w:sz w:val="16"/>
                <w:szCs w:val="16"/>
              </w:rPr>
              <w:t>Dubrovnik</w:t>
            </w:r>
            <w:r w:rsidRPr="00BA2A91">
              <w:rPr>
                <w:rFonts w:ascii="Arial" w:hAnsi="Arial" w:cs="Arial"/>
                <w:spacing w:val="-13"/>
                <w:sz w:val="16"/>
                <w:szCs w:val="16"/>
              </w:rPr>
              <w:t xml:space="preserve"> </w:t>
            </w:r>
            <w:r w:rsidRPr="00BA2A91">
              <w:rPr>
                <w:rFonts w:ascii="Arial" w:hAnsi="Arial" w:cs="Arial"/>
                <w:sz w:val="16"/>
                <w:szCs w:val="16"/>
              </w:rPr>
              <w:t>32</w:t>
            </w:r>
          </w:p>
        </w:tc>
        <w:tc>
          <w:tcPr>
            <w:tcW w:w="439" w:type="pct"/>
          </w:tcPr>
          <w:p w:rsidRPr="00BA2A91" w:rsidR="002948C2" w:rsidP="00774722" w:rsidRDefault="002948C2" w14:paraId="473C4799" w14:textId="77777777">
            <w:pPr>
              <w:pStyle w:val="TableParagraph"/>
              <w:ind w:left="109"/>
              <w:rPr>
                <w:rFonts w:ascii="Arial" w:hAnsi="Arial" w:cs="Arial"/>
                <w:sz w:val="16"/>
                <w:szCs w:val="16"/>
              </w:rPr>
            </w:pPr>
            <w:r w:rsidRPr="00BA2A91">
              <w:rPr>
                <w:rFonts w:ascii="Arial" w:hAnsi="Arial" w:cs="Arial"/>
                <w:spacing w:val="-2"/>
                <w:sz w:val="16"/>
                <w:szCs w:val="16"/>
              </w:rPr>
              <w:t>696,73</w:t>
            </w:r>
          </w:p>
          <w:p w:rsidRPr="00BA2A91" w:rsidR="002948C2" w:rsidP="00774722" w:rsidRDefault="002948C2" w14:paraId="6E93921E" w14:textId="77777777">
            <w:pPr>
              <w:pStyle w:val="TableParagraph"/>
              <w:ind w:left="109"/>
              <w:rPr>
                <w:rFonts w:ascii="Arial" w:hAnsi="Arial" w:cs="Arial"/>
                <w:sz w:val="16"/>
                <w:szCs w:val="16"/>
              </w:rPr>
            </w:pPr>
            <w:r w:rsidRPr="00BA2A91">
              <w:rPr>
                <w:rFonts w:ascii="Arial" w:hAnsi="Arial" w:cs="Arial"/>
                <w:spacing w:val="-5"/>
                <w:sz w:val="16"/>
                <w:szCs w:val="16"/>
              </w:rPr>
              <w:t>EUR</w:t>
            </w:r>
          </w:p>
        </w:tc>
        <w:tc>
          <w:tcPr>
            <w:tcW w:w="613" w:type="pct"/>
          </w:tcPr>
          <w:p w:rsidRPr="00BA2A91" w:rsidR="002948C2" w:rsidP="00774722" w:rsidRDefault="002948C2" w14:paraId="2E598B6D" w14:textId="77777777">
            <w:pPr>
              <w:pStyle w:val="TableParagraph"/>
              <w:ind w:left="113"/>
              <w:rPr>
                <w:rFonts w:ascii="Arial" w:hAnsi="Arial" w:cs="Arial"/>
                <w:sz w:val="16"/>
                <w:szCs w:val="16"/>
              </w:rPr>
            </w:pPr>
            <w:r w:rsidRPr="00BA2A91">
              <w:rPr>
                <w:rFonts w:ascii="Arial" w:hAnsi="Arial" w:cs="Arial"/>
                <w:spacing w:val="-5"/>
                <w:sz w:val="16"/>
                <w:szCs w:val="16"/>
              </w:rPr>
              <w:t>PDV</w:t>
            </w:r>
          </w:p>
        </w:tc>
        <w:tc>
          <w:tcPr>
            <w:tcW w:w="557" w:type="pct"/>
          </w:tcPr>
          <w:p w:rsidRPr="00BA2A91" w:rsidR="002948C2" w:rsidP="00774722" w:rsidRDefault="002948C2" w14:paraId="3C469842" w14:textId="77777777">
            <w:pPr>
              <w:pStyle w:val="TableParagraph"/>
              <w:ind w:left="111"/>
              <w:rPr>
                <w:rFonts w:ascii="Arial" w:hAnsi="Arial" w:cs="Arial"/>
                <w:sz w:val="16"/>
                <w:szCs w:val="16"/>
              </w:rPr>
            </w:pPr>
            <w:r w:rsidRPr="00BA2A91">
              <w:rPr>
                <w:rFonts w:ascii="Arial" w:hAnsi="Arial" w:cs="Arial"/>
                <w:spacing w:val="-2"/>
                <w:sz w:val="16"/>
                <w:szCs w:val="16"/>
              </w:rPr>
              <w:t>696,73</w:t>
            </w:r>
          </w:p>
          <w:p w:rsidRPr="00BA2A91" w:rsidR="002948C2" w:rsidP="00774722" w:rsidRDefault="002948C2" w14:paraId="7B4BF6A3" w14:textId="77777777">
            <w:pPr>
              <w:pStyle w:val="TableParagraph"/>
              <w:ind w:left="111"/>
              <w:rPr>
                <w:rFonts w:ascii="Arial" w:hAnsi="Arial" w:cs="Arial"/>
                <w:sz w:val="16"/>
                <w:szCs w:val="16"/>
              </w:rPr>
            </w:pPr>
            <w:r w:rsidRPr="00BA2A91">
              <w:rPr>
                <w:rFonts w:ascii="Arial" w:hAnsi="Arial" w:cs="Arial"/>
                <w:spacing w:val="-5"/>
                <w:sz w:val="16"/>
                <w:szCs w:val="16"/>
              </w:rPr>
              <w:t>EUR</w:t>
            </w:r>
          </w:p>
        </w:tc>
        <w:tc>
          <w:tcPr>
            <w:tcW w:w="689" w:type="pct"/>
          </w:tcPr>
          <w:p w:rsidRPr="00BA2A91" w:rsidR="002948C2" w:rsidP="00774722" w:rsidRDefault="002948C2" w14:paraId="2C41C32D" w14:textId="77777777">
            <w:pPr>
              <w:pStyle w:val="TableParagraph"/>
              <w:ind w:left="112"/>
              <w:rPr>
                <w:rFonts w:ascii="Arial" w:hAnsi="Arial" w:cs="Arial"/>
                <w:sz w:val="16"/>
                <w:szCs w:val="16"/>
              </w:rPr>
            </w:pPr>
            <w:r w:rsidRPr="00BA2A91">
              <w:rPr>
                <w:rFonts w:ascii="Arial" w:hAnsi="Arial" w:cs="Arial"/>
                <w:spacing w:val="-5"/>
                <w:sz w:val="16"/>
                <w:szCs w:val="16"/>
              </w:rPr>
              <w:t>PDV</w:t>
            </w:r>
          </w:p>
        </w:tc>
        <w:tc>
          <w:tcPr>
            <w:tcW w:w="372" w:type="pct"/>
          </w:tcPr>
          <w:p w:rsidRPr="00BA2A91" w:rsidR="002948C2" w:rsidP="00774722" w:rsidRDefault="002948C2" w14:paraId="71E967D7" w14:textId="77777777">
            <w:pPr>
              <w:pStyle w:val="TableParagraph"/>
              <w:ind w:left="208" w:right="153"/>
              <w:jc w:val="center"/>
              <w:rPr>
                <w:rFonts w:ascii="Arial" w:hAnsi="Arial" w:cs="Arial"/>
                <w:sz w:val="16"/>
                <w:szCs w:val="16"/>
              </w:rPr>
            </w:pPr>
            <w:r w:rsidRPr="00BA2A91">
              <w:rPr>
                <w:rFonts w:ascii="Arial" w:hAnsi="Arial" w:cs="Arial"/>
                <w:spacing w:val="-10"/>
                <w:sz w:val="16"/>
                <w:szCs w:val="16"/>
              </w:rPr>
              <w:t>/</w:t>
            </w:r>
          </w:p>
        </w:tc>
      </w:tr>
      <w:tr w:rsidRPr="00BA2A91" w:rsidR="002948C2" w:rsidTr="00774722" w14:paraId="42722078" w14:textId="77777777">
        <w:trPr>
          <w:trHeight w:val="921"/>
        </w:trPr>
        <w:tc>
          <w:tcPr>
            <w:tcW w:w="490" w:type="pct"/>
          </w:tcPr>
          <w:p w:rsidRPr="00BA2A91" w:rsidR="002948C2" w:rsidP="00774722" w:rsidRDefault="002948C2" w14:paraId="4B0EC047" w14:textId="77777777">
            <w:pPr>
              <w:pStyle w:val="TableParagraph"/>
              <w:ind w:right="84"/>
              <w:jc w:val="center"/>
              <w:rPr>
                <w:rFonts w:ascii="Arial" w:hAnsi="Arial" w:cs="Arial"/>
                <w:sz w:val="16"/>
                <w:szCs w:val="16"/>
              </w:rPr>
            </w:pPr>
            <w:r w:rsidRPr="00BA2A91">
              <w:rPr>
                <w:rFonts w:ascii="Arial" w:hAnsi="Arial" w:cs="Arial"/>
                <w:spacing w:val="-5"/>
                <w:sz w:val="16"/>
                <w:szCs w:val="16"/>
              </w:rPr>
              <w:t>3.</w:t>
            </w:r>
          </w:p>
        </w:tc>
        <w:tc>
          <w:tcPr>
            <w:tcW w:w="732" w:type="pct"/>
          </w:tcPr>
          <w:p w:rsidRPr="00BA2A91" w:rsidR="002948C2" w:rsidP="00774722" w:rsidRDefault="002948C2" w14:paraId="0FF333AB" w14:textId="77777777">
            <w:pPr>
              <w:pStyle w:val="TableParagraph"/>
              <w:ind w:left="110"/>
              <w:rPr>
                <w:rFonts w:ascii="Arial" w:hAnsi="Arial" w:cs="Arial"/>
                <w:sz w:val="16"/>
                <w:szCs w:val="16"/>
              </w:rPr>
            </w:pPr>
            <w:r w:rsidRPr="00BA2A91">
              <w:rPr>
                <w:rFonts w:ascii="Arial" w:hAnsi="Arial" w:cs="Arial"/>
                <w:sz w:val="16"/>
                <w:szCs w:val="16"/>
              </w:rPr>
              <w:t>R.I.F</w:t>
            </w:r>
            <w:r w:rsidRPr="00BA2A91">
              <w:rPr>
                <w:rFonts w:ascii="Arial" w:hAnsi="Arial" w:cs="Arial"/>
                <w:spacing w:val="-7"/>
                <w:sz w:val="16"/>
                <w:szCs w:val="16"/>
              </w:rPr>
              <w:t xml:space="preserve"> </w:t>
            </w:r>
            <w:r w:rsidRPr="00BA2A91">
              <w:rPr>
                <w:rFonts w:ascii="Arial" w:hAnsi="Arial" w:cs="Arial"/>
                <w:sz w:val="16"/>
                <w:szCs w:val="16"/>
              </w:rPr>
              <w:t>MS</w:t>
            </w:r>
            <w:r w:rsidRPr="00BA2A91">
              <w:rPr>
                <w:rFonts w:ascii="Arial" w:hAnsi="Arial" w:cs="Arial"/>
                <w:spacing w:val="-5"/>
                <w:sz w:val="16"/>
                <w:szCs w:val="16"/>
              </w:rPr>
              <w:t xml:space="preserve"> </w:t>
            </w:r>
            <w:r w:rsidRPr="00BA2A91">
              <w:rPr>
                <w:rFonts w:ascii="Arial" w:hAnsi="Arial" w:cs="Arial"/>
                <w:spacing w:val="-2"/>
                <w:sz w:val="16"/>
                <w:szCs w:val="16"/>
              </w:rPr>
              <w:t>j.d.o.o.</w:t>
            </w:r>
          </w:p>
        </w:tc>
        <w:tc>
          <w:tcPr>
            <w:tcW w:w="565" w:type="pct"/>
          </w:tcPr>
          <w:p w:rsidRPr="00BA2A91" w:rsidR="002948C2" w:rsidP="00774722" w:rsidRDefault="002948C2" w14:paraId="0011F2BA" w14:textId="77777777">
            <w:pPr>
              <w:pStyle w:val="TableParagraph"/>
              <w:ind w:right="87"/>
              <w:jc w:val="center"/>
              <w:rPr>
                <w:rFonts w:ascii="Arial" w:hAnsi="Arial" w:cs="Arial"/>
                <w:sz w:val="16"/>
                <w:szCs w:val="16"/>
              </w:rPr>
            </w:pPr>
            <w:r w:rsidRPr="00BA2A91">
              <w:rPr>
                <w:rFonts w:ascii="Arial" w:hAnsi="Arial" w:cs="Arial"/>
                <w:spacing w:val="-2"/>
                <w:sz w:val="16"/>
                <w:szCs w:val="16"/>
              </w:rPr>
              <w:t>35344843588</w:t>
            </w:r>
          </w:p>
        </w:tc>
        <w:tc>
          <w:tcPr>
            <w:tcW w:w="544" w:type="pct"/>
          </w:tcPr>
          <w:p w:rsidRPr="00BA2A91" w:rsidR="002948C2" w:rsidP="00774722" w:rsidRDefault="002948C2" w14:paraId="4B99879C" w14:textId="77777777">
            <w:pPr>
              <w:pStyle w:val="TableParagraph"/>
              <w:ind w:left="109" w:right="109"/>
              <w:rPr>
                <w:rFonts w:ascii="Arial" w:hAnsi="Arial" w:cs="Arial"/>
                <w:sz w:val="16"/>
                <w:szCs w:val="16"/>
              </w:rPr>
            </w:pPr>
            <w:r w:rsidRPr="00BA2A91">
              <w:rPr>
                <w:rFonts w:ascii="Arial" w:hAnsi="Arial" w:cs="Arial"/>
                <w:spacing w:val="-2"/>
                <w:sz w:val="16"/>
                <w:szCs w:val="16"/>
              </w:rPr>
              <w:t xml:space="preserve">Karlovac, Kralja </w:t>
            </w:r>
            <w:r w:rsidRPr="00BA2A91">
              <w:rPr>
                <w:rFonts w:ascii="Arial" w:hAnsi="Arial" w:cs="Arial"/>
                <w:sz w:val="16"/>
                <w:szCs w:val="16"/>
              </w:rPr>
              <w:t>Tomislava</w:t>
            </w:r>
            <w:r w:rsidRPr="00BA2A91">
              <w:rPr>
                <w:rFonts w:ascii="Arial" w:hAnsi="Arial" w:cs="Arial"/>
                <w:spacing w:val="-13"/>
                <w:sz w:val="16"/>
                <w:szCs w:val="16"/>
              </w:rPr>
              <w:t xml:space="preserve"> </w:t>
            </w:r>
            <w:r w:rsidRPr="00BA2A91">
              <w:rPr>
                <w:rFonts w:ascii="Arial" w:hAnsi="Arial" w:cs="Arial"/>
                <w:sz w:val="16"/>
                <w:szCs w:val="16"/>
              </w:rPr>
              <w:t>19a</w:t>
            </w:r>
          </w:p>
        </w:tc>
        <w:tc>
          <w:tcPr>
            <w:tcW w:w="439" w:type="pct"/>
          </w:tcPr>
          <w:p w:rsidRPr="00BA2A91" w:rsidR="002948C2" w:rsidP="00774722" w:rsidRDefault="002948C2" w14:paraId="5BF454CC" w14:textId="77777777">
            <w:pPr>
              <w:pStyle w:val="TableParagraph"/>
              <w:ind w:left="109"/>
              <w:rPr>
                <w:rFonts w:ascii="Arial" w:hAnsi="Arial" w:cs="Arial"/>
                <w:sz w:val="16"/>
                <w:szCs w:val="16"/>
              </w:rPr>
            </w:pPr>
            <w:r w:rsidRPr="00BA2A91">
              <w:rPr>
                <w:rFonts w:ascii="Arial" w:hAnsi="Arial" w:cs="Arial"/>
                <w:spacing w:val="-2"/>
                <w:sz w:val="16"/>
                <w:szCs w:val="16"/>
              </w:rPr>
              <w:t>1.450,00</w:t>
            </w:r>
          </w:p>
          <w:p w:rsidRPr="00BA2A91" w:rsidR="002948C2" w:rsidP="00774722" w:rsidRDefault="002948C2" w14:paraId="4765F784" w14:textId="77777777">
            <w:pPr>
              <w:pStyle w:val="TableParagraph"/>
              <w:ind w:left="109"/>
              <w:rPr>
                <w:rFonts w:ascii="Arial" w:hAnsi="Arial" w:cs="Arial"/>
                <w:sz w:val="16"/>
                <w:szCs w:val="16"/>
              </w:rPr>
            </w:pPr>
            <w:r w:rsidRPr="00BA2A91">
              <w:rPr>
                <w:rFonts w:ascii="Arial" w:hAnsi="Arial" w:cs="Arial"/>
                <w:spacing w:val="-5"/>
                <w:sz w:val="16"/>
                <w:szCs w:val="16"/>
              </w:rPr>
              <w:t>EUR</w:t>
            </w:r>
          </w:p>
        </w:tc>
        <w:tc>
          <w:tcPr>
            <w:tcW w:w="613" w:type="pct"/>
          </w:tcPr>
          <w:p w:rsidRPr="00BA2A91" w:rsidR="002948C2" w:rsidP="00774722" w:rsidRDefault="002948C2" w14:paraId="2DD561E4" w14:textId="77777777">
            <w:pPr>
              <w:pStyle w:val="TableParagraph"/>
              <w:spacing w:line="230" w:lineRule="atLeast"/>
              <w:ind w:left="113" w:right="75"/>
              <w:rPr>
                <w:rFonts w:ascii="Arial" w:hAnsi="Arial" w:cs="Arial"/>
                <w:sz w:val="16"/>
                <w:szCs w:val="16"/>
              </w:rPr>
            </w:pPr>
            <w:r w:rsidRPr="00BA2A91">
              <w:rPr>
                <w:rFonts w:ascii="Arial" w:hAnsi="Arial" w:cs="Arial"/>
                <w:sz w:val="16"/>
                <w:szCs w:val="16"/>
              </w:rPr>
              <w:t xml:space="preserve">Računi za </w:t>
            </w:r>
            <w:r w:rsidRPr="00BA2A91">
              <w:rPr>
                <w:rFonts w:ascii="Arial" w:hAnsi="Arial" w:cs="Arial"/>
                <w:spacing w:val="-2"/>
                <w:sz w:val="16"/>
                <w:szCs w:val="16"/>
              </w:rPr>
              <w:t xml:space="preserve">pružene knjigovodstv </w:t>
            </w:r>
            <w:r w:rsidRPr="00BA2A91">
              <w:rPr>
                <w:rFonts w:ascii="Arial" w:hAnsi="Arial" w:cs="Arial"/>
                <w:sz w:val="16"/>
                <w:szCs w:val="16"/>
              </w:rPr>
              <w:t>ene usluge</w:t>
            </w:r>
          </w:p>
        </w:tc>
        <w:tc>
          <w:tcPr>
            <w:tcW w:w="557" w:type="pct"/>
          </w:tcPr>
          <w:p w:rsidRPr="00BA2A91" w:rsidR="002948C2" w:rsidP="00774722" w:rsidRDefault="002948C2" w14:paraId="6E19209F" w14:textId="77777777">
            <w:pPr>
              <w:pStyle w:val="TableParagraph"/>
              <w:ind w:left="111"/>
              <w:rPr>
                <w:rFonts w:ascii="Arial" w:hAnsi="Arial" w:cs="Arial"/>
                <w:sz w:val="16"/>
                <w:szCs w:val="16"/>
              </w:rPr>
            </w:pPr>
            <w:r w:rsidRPr="00BA2A91">
              <w:rPr>
                <w:rFonts w:ascii="Arial" w:hAnsi="Arial" w:cs="Arial"/>
                <w:spacing w:val="-2"/>
                <w:sz w:val="16"/>
                <w:szCs w:val="16"/>
              </w:rPr>
              <w:t>1.450,00</w:t>
            </w:r>
          </w:p>
          <w:p w:rsidRPr="00BA2A91" w:rsidR="002948C2" w:rsidP="00774722" w:rsidRDefault="002948C2" w14:paraId="550567D3" w14:textId="77777777">
            <w:pPr>
              <w:pStyle w:val="TableParagraph"/>
              <w:ind w:left="111"/>
              <w:rPr>
                <w:rFonts w:ascii="Arial" w:hAnsi="Arial" w:cs="Arial"/>
                <w:sz w:val="16"/>
                <w:szCs w:val="16"/>
              </w:rPr>
            </w:pPr>
            <w:r w:rsidRPr="00BA2A91">
              <w:rPr>
                <w:rFonts w:ascii="Arial" w:hAnsi="Arial" w:cs="Arial"/>
                <w:spacing w:val="-5"/>
                <w:sz w:val="16"/>
                <w:szCs w:val="16"/>
              </w:rPr>
              <w:t>EUR</w:t>
            </w:r>
          </w:p>
        </w:tc>
        <w:tc>
          <w:tcPr>
            <w:tcW w:w="689" w:type="pct"/>
          </w:tcPr>
          <w:p w:rsidRPr="00BA2A91" w:rsidR="002948C2" w:rsidP="00774722" w:rsidRDefault="002948C2" w14:paraId="4B6CF16D" w14:textId="77777777">
            <w:pPr>
              <w:pStyle w:val="TableParagraph"/>
              <w:spacing w:line="230" w:lineRule="atLeast"/>
              <w:ind w:left="112" w:right="117"/>
              <w:rPr>
                <w:rFonts w:ascii="Arial" w:hAnsi="Arial" w:cs="Arial"/>
                <w:sz w:val="16"/>
                <w:szCs w:val="16"/>
              </w:rPr>
            </w:pPr>
            <w:r w:rsidRPr="00BA2A91">
              <w:rPr>
                <w:rFonts w:ascii="Arial" w:hAnsi="Arial" w:cs="Arial"/>
                <w:sz w:val="16"/>
                <w:szCs w:val="16"/>
              </w:rPr>
              <w:t xml:space="preserve">Računi za </w:t>
            </w:r>
            <w:r w:rsidRPr="00BA2A91">
              <w:rPr>
                <w:rFonts w:ascii="Arial" w:hAnsi="Arial" w:cs="Arial"/>
                <w:spacing w:val="-2"/>
                <w:sz w:val="16"/>
                <w:szCs w:val="16"/>
              </w:rPr>
              <w:t xml:space="preserve">pružene knjigovodstve </w:t>
            </w:r>
            <w:r w:rsidRPr="00BA2A91">
              <w:rPr>
                <w:rFonts w:ascii="Arial" w:hAnsi="Arial" w:cs="Arial"/>
                <w:sz w:val="16"/>
                <w:szCs w:val="16"/>
              </w:rPr>
              <w:t>ne usluge</w:t>
            </w:r>
          </w:p>
        </w:tc>
        <w:tc>
          <w:tcPr>
            <w:tcW w:w="372" w:type="pct"/>
          </w:tcPr>
          <w:p w:rsidRPr="00BA2A91" w:rsidR="002948C2" w:rsidP="00774722" w:rsidRDefault="002948C2" w14:paraId="2D76D264" w14:textId="77777777">
            <w:pPr>
              <w:pStyle w:val="TableParagraph"/>
              <w:ind w:left="115" w:right="153"/>
              <w:jc w:val="center"/>
              <w:rPr>
                <w:rFonts w:ascii="Arial" w:hAnsi="Arial" w:cs="Arial"/>
                <w:sz w:val="16"/>
                <w:szCs w:val="16"/>
              </w:rPr>
            </w:pPr>
            <w:r w:rsidRPr="00BA2A91">
              <w:rPr>
                <w:rFonts w:ascii="Arial" w:hAnsi="Arial" w:cs="Arial"/>
                <w:spacing w:val="-10"/>
                <w:sz w:val="16"/>
                <w:szCs w:val="16"/>
              </w:rPr>
              <w:t>/</w:t>
            </w:r>
          </w:p>
        </w:tc>
      </w:tr>
      <w:tr w:rsidRPr="00BA2A91" w:rsidR="002948C2" w:rsidTr="00774722" w14:paraId="61BBC164" w14:textId="77777777">
        <w:trPr>
          <w:trHeight w:val="460"/>
        </w:trPr>
        <w:tc>
          <w:tcPr>
            <w:tcW w:w="490" w:type="pct"/>
          </w:tcPr>
          <w:p w:rsidRPr="00AF25F9" w:rsidR="002948C2" w:rsidP="00774722" w:rsidRDefault="002948C2" w14:paraId="2F5462C7" w14:textId="77777777">
            <w:pPr>
              <w:pStyle w:val="TableParagraph"/>
              <w:ind w:left="74" w:right="84"/>
              <w:jc w:val="center"/>
              <w:rPr>
                <w:rFonts w:ascii="Arial" w:hAnsi="Arial" w:cs="Arial"/>
                <w:sz w:val="16"/>
                <w:szCs w:val="16"/>
              </w:rPr>
            </w:pPr>
            <w:r w:rsidRPr="00AF25F9">
              <w:rPr>
                <w:rFonts w:ascii="Arial" w:hAnsi="Arial" w:cs="Arial"/>
                <w:spacing w:val="-2"/>
                <w:sz w:val="16"/>
                <w:szCs w:val="16"/>
              </w:rPr>
              <w:t>UKUPNO</w:t>
            </w:r>
          </w:p>
        </w:tc>
        <w:tc>
          <w:tcPr>
            <w:tcW w:w="732" w:type="pct"/>
          </w:tcPr>
          <w:p w:rsidRPr="00AF25F9" w:rsidR="002948C2" w:rsidP="00774722" w:rsidRDefault="002948C2" w14:paraId="535E3533" w14:textId="77777777">
            <w:pPr>
              <w:pStyle w:val="TableParagraph"/>
              <w:rPr>
                <w:rFonts w:ascii="Arial" w:hAnsi="Arial" w:cs="Arial"/>
                <w:sz w:val="16"/>
                <w:szCs w:val="16"/>
              </w:rPr>
            </w:pPr>
          </w:p>
        </w:tc>
        <w:tc>
          <w:tcPr>
            <w:tcW w:w="565" w:type="pct"/>
          </w:tcPr>
          <w:p w:rsidRPr="00AF25F9" w:rsidR="002948C2" w:rsidP="00774722" w:rsidRDefault="002948C2" w14:paraId="602BB540" w14:textId="77777777">
            <w:pPr>
              <w:pStyle w:val="TableParagraph"/>
              <w:rPr>
                <w:rFonts w:ascii="Arial" w:hAnsi="Arial" w:cs="Arial"/>
                <w:sz w:val="16"/>
                <w:szCs w:val="16"/>
              </w:rPr>
            </w:pPr>
          </w:p>
        </w:tc>
        <w:tc>
          <w:tcPr>
            <w:tcW w:w="544" w:type="pct"/>
          </w:tcPr>
          <w:p w:rsidRPr="00AF25F9" w:rsidR="002948C2" w:rsidP="00774722" w:rsidRDefault="002948C2" w14:paraId="07D53C48" w14:textId="77777777">
            <w:pPr>
              <w:pStyle w:val="TableParagraph"/>
              <w:rPr>
                <w:rFonts w:ascii="Arial" w:hAnsi="Arial" w:cs="Arial"/>
                <w:sz w:val="16"/>
                <w:szCs w:val="16"/>
              </w:rPr>
            </w:pPr>
          </w:p>
        </w:tc>
        <w:tc>
          <w:tcPr>
            <w:tcW w:w="439" w:type="pct"/>
          </w:tcPr>
          <w:p w:rsidRPr="00AF25F9" w:rsidR="002948C2" w:rsidP="00774722" w:rsidRDefault="002948C2" w14:paraId="1A765C71" w14:textId="77777777">
            <w:pPr>
              <w:pStyle w:val="TableParagraph"/>
              <w:spacing w:line="229" w:lineRule="exact"/>
              <w:ind w:left="109"/>
              <w:rPr>
                <w:rFonts w:ascii="Arial" w:hAnsi="Arial" w:cs="Arial"/>
                <w:sz w:val="16"/>
                <w:szCs w:val="16"/>
              </w:rPr>
            </w:pPr>
            <w:r w:rsidRPr="00AF25F9">
              <w:rPr>
                <w:rFonts w:ascii="Arial" w:hAnsi="Arial" w:cs="Arial"/>
                <w:spacing w:val="-2"/>
                <w:sz w:val="16"/>
                <w:szCs w:val="16"/>
              </w:rPr>
              <w:t>2.248,93</w:t>
            </w:r>
          </w:p>
          <w:p w:rsidRPr="00AF25F9" w:rsidR="002948C2" w:rsidP="00774722" w:rsidRDefault="002948C2" w14:paraId="49C51D10" w14:textId="77777777">
            <w:pPr>
              <w:pStyle w:val="TableParagraph"/>
              <w:spacing w:line="211" w:lineRule="exact"/>
              <w:ind w:left="109"/>
              <w:rPr>
                <w:rFonts w:ascii="Arial" w:hAnsi="Arial" w:cs="Arial"/>
                <w:sz w:val="16"/>
                <w:szCs w:val="16"/>
              </w:rPr>
            </w:pPr>
            <w:r w:rsidRPr="00AF25F9">
              <w:rPr>
                <w:rFonts w:ascii="Arial" w:hAnsi="Arial" w:cs="Arial"/>
                <w:spacing w:val="-5"/>
                <w:sz w:val="16"/>
                <w:szCs w:val="16"/>
              </w:rPr>
              <w:t>EUR</w:t>
            </w:r>
          </w:p>
        </w:tc>
        <w:tc>
          <w:tcPr>
            <w:tcW w:w="613" w:type="pct"/>
          </w:tcPr>
          <w:p w:rsidRPr="00AF25F9" w:rsidR="002948C2" w:rsidP="00774722" w:rsidRDefault="002948C2" w14:paraId="29F8C9A1" w14:textId="77777777">
            <w:pPr>
              <w:pStyle w:val="TableParagraph"/>
              <w:rPr>
                <w:rFonts w:ascii="Arial" w:hAnsi="Arial" w:cs="Arial"/>
                <w:sz w:val="16"/>
                <w:szCs w:val="16"/>
              </w:rPr>
            </w:pPr>
          </w:p>
        </w:tc>
        <w:tc>
          <w:tcPr>
            <w:tcW w:w="557" w:type="pct"/>
          </w:tcPr>
          <w:p w:rsidRPr="00AF25F9" w:rsidR="002948C2" w:rsidP="00774722" w:rsidRDefault="002948C2" w14:paraId="485BDEA9" w14:textId="77777777">
            <w:pPr>
              <w:pStyle w:val="TableParagraph"/>
              <w:spacing w:line="229" w:lineRule="exact"/>
              <w:ind w:left="111"/>
              <w:rPr>
                <w:rFonts w:ascii="Arial" w:hAnsi="Arial" w:cs="Arial"/>
                <w:sz w:val="16"/>
                <w:szCs w:val="16"/>
              </w:rPr>
            </w:pPr>
            <w:r w:rsidRPr="00AF25F9">
              <w:rPr>
                <w:rFonts w:ascii="Arial" w:hAnsi="Arial" w:cs="Arial"/>
                <w:spacing w:val="-2"/>
                <w:sz w:val="16"/>
                <w:szCs w:val="16"/>
              </w:rPr>
              <w:t>2.248,93</w:t>
            </w:r>
          </w:p>
          <w:p w:rsidRPr="00AF25F9" w:rsidR="002948C2" w:rsidP="00774722" w:rsidRDefault="002948C2" w14:paraId="0779C394" w14:textId="77777777">
            <w:pPr>
              <w:pStyle w:val="TableParagraph"/>
              <w:spacing w:line="211" w:lineRule="exact"/>
              <w:ind w:left="111"/>
              <w:rPr>
                <w:rFonts w:ascii="Arial" w:hAnsi="Arial" w:cs="Arial"/>
                <w:sz w:val="16"/>
                <w:szCs w:val="16"/>
              </w:rPr>
            </w:pPr>
            <w:r w:rsidRPr="00AF25F9">
              <w:rPr>
                <w:rFonts w:ascii="Arial" w:hAnsi="Arial" w:cs="Arial"/>
                <w:spacing w:val="-5"/>
                <w:sz w:val="16"/>
                <w:szCs w:val="16"/>
              </w:rPr>
              <w:t>EUR</w:t>
            </w:r>
          </w:p>
        </w:tc>
        <w:tc>
          <w:tcPr>
            <w:tcW w:w="689" w:type="pct"/>
          </w:tcPr>
          <w:p w:rsidRPr="00BA2A91" w:rsidR="002948C2" w:rsidP="00774722" w:rsidRDefault="002948C2" w14:paraId="6550B17F" w14:textId="77777777">
            <w:pPr>
              <w:pStyle w:val="TableParagraph"/>
              <w:rPr>
                <w:rFonts w:ascii="Arial" w:hAnsi="Arial" w:cs="Arial"/>
                <w:sz w:val="16"/>
                <w:szCs w:val="16"/>
              </w:rPr>
            </w:pPr>
          </w:p>
        </w:tc>
        <w:tc>
          <w:tcPr>
            <w:tcW w:w="372" w:type="pct"/>
          </w:tcPr>
          <w:p w:rsidRPr="00BA2A91" w:rsidR="002948C2" w:rsidP="00774722" w:rsidRDefault="002948C2" w14:paraId="63B63FD5" w14:textId="77777777">
            <w:pPr>
              <w:pStyle w:val="TableParagraph"/>
              <w:rPr>
                <w:rFonts w:ascii="Arial" w:hAnsi="Arial" w:cs="Arial"/>
                <w:sz w:val="16"/>
                <w:szCs w:val="16"/>
              </w:rPr>
            </w:pPr>
          </w:p>
        </w:tc>
      </w:tr>
    </w:tbl>
    <w:p w:rsidR="00663B9A" w:rsidP="00663B9A" w:rsidRDefault="00663B9A" w14:paraId="012CF7EA" w14:textId="04EFE5D5">
      <w:pPr>
        <w:spacing w:before="2"/>
        <w:rPr>
          <w:b/>
          <w:sz w:val="7"/>
        </w:rPr>
      </w:pPr>
    </w:p>
    <w:p w:rsidR="00FE0A23" w:rsidP="00995C45" w:rsidRDefault="00FE0A23" w14:paraId="072BC47C" w14:textId="0191B032">
      <w:pPr>
        <w:jc w:val="both"/>
        <w:rPr>
          <w:rFonts w:ascii="Arial" w:hAnsi="Arial" w:cs="Arial"/>
          <w:sz w:val="24"/>
          <w:szCs w:val="24"/>
        </w:rPr>
      </w:pPr>
    </w:p>
    <w:p w:rsidRPr="00CB6BF2" w:rsidR="000857AF" w:rsidP="00311A82" w:rsidRDefault="000857AF" w14:paraId="031F0006" w14:textId="662A7DDF">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59CBFAB2">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2948C2">
        <w:rPr>
          <w:rFonts w:ascii="Arial" w:hAnsi="Arial" w:cs="Arial"/>
          <w:bCs/>
          <w:sz w:val="24"/>
          <w:szCs w:val="24"/>
        </w:rPr>
        <w:t xml:space="preserve">I i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DC4B20" w:rsidR="00F513AE" w:rsidP="00F3444F" w:rsidRDefault="006B0F0B" w14:paraId="4FC13281" w14:textId="090CD9C5">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F42D2C">
        <w:rPr>
          <w:rFonts w:ascii="Arial" w:hAnsi="Arial" w:cs="Arial"/>
          <w:bCs/>
          <w:sz w:val="24"/>
          <w:szCs w:val="24"/>
        </w:rPr>
        <w:t xml:space="preserve"> </w:t>
      </w:r>
      <w:r w:rsidR="002948C2">
        <w:rPr>
          <w:rFonts w:ascii="Arial" w:hAnsi="Arial" w:cs="Arial"/>
          <w:bCs/>
          <w:sz w:val="24"/>
          <w:szCs w:val="24"/>
        </w:rPr>
        <w:t>nema</w:t>
      </w:r>
      <w:r w:rsidR="00F54248">
        <w:rPr>
          <w:rFonts w:ascii="Arial" w:hAnsi="Arial" w:cs="Arial"/>
          <w:bCs/>
          <w:sz w:val="24"/>
          <w:szCs w:val="24"/>
        </w:rPr>
        <w:t xml:space="preserve"> </w:t>
      </w:r>
      <w:r w:rsidR="00F42D2C">
        <w:rPr>
          <w:rFonts w:ascii="Arial" w:hAnsi="Arial" w:cs="Arial"/>
          <w:bCs/>
          <w:sz w:val="24"/>
          <w:szCs w:val="24"/>
        </w:rPr>
        <w:t xml:space="preserve">razlučnih prava. </w:t>
      </w:r>
      <w:r w:rsidR="00505799">
        <w:rPr>
          <w:rFonts w:ascii="Arial" w:hAnsi="Arial" w:cs="Arial"/>
          <w:bCs/>
          <w:sz w:val="24"/>
          <w:szCs w:val="24"/>
        </w:rPr>
        <w:t xml:space="preserve"> </w:t>
      </w:r>
    </w:p>
    <w:p w:rsidRPr="00CB6BF2" w:rsidR="000857AF" w:rsidP="000857AF" w:rsidRDefault="000857AF" w14:paraId="41BB673D" w14:textId="24AF2390">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1D9655BC">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92002C">
        <w:rPr>
          <w:rFonts w:ascii="Arial" w:hAnsi="Arial" w:cs="Arial"/>
          <w:bCs/>
          <w:sz w:val="24"/>
          <w:szCs w:val="24"/>
        </w:rPr>
        <w:t>10,35</w:t>
      </w:r>
      <w:r w:rsidR="00712481">
        <w:rPr>
          <w:rFonts w:ascii="Arial" w:hAnsi="Arial" w:cs="Arial"/>
          <w:bCs/>
          <w:sz w:val="24"/>
          <w:szCs w:val="24"/>
        </w:rPr>
        <w:t xml:space="preserve"> </w:t>
      </w:r>
      <w:r w:rsidRPr="00CB6BF2" w:rsidR="00862E38">
        <w:rPr>
          <w:rFonts w:ascii="Arial" w:hAnsi="Arial" w:cs="Arial"/>
          <w:bCs/>
          <w:sz w:val="24"/>
          <w:szCs w:val="24"/>
        </w:rPr>
        <w:t>sati</w:t>
      </w:r>
    </w:p>
    <w:p w:rsidR="00332847" w:rsidP="00C62C16" w:rsidRDefault="00332847" w14:paraId="6AC3093F" w14:textId="53622F0E">
      <w:pPr>
        <w:jc w:val="both"/>
        <w:rPr>
          <w:rFonts w:ascii="Arial" w:hAnsi="Arial" w:cs="Arial"/>
          <w:bCs/>
          <w:sz w:val="24"/>
          <w:szCs w:val="24"/>
        </w:rPr>
      </w:pPr>
    </w:p>
    <w:p w:rsidRPr="00CB6BF2" w:rsidR="00332847" w:rsidP="00C62C16" w:rsidRDefault="00332847" w14:paraId="3CCD29CF"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D95DD7" w:rsidP="00D95DD7" w:rsidRDefault="004079E2" w14:paraId="575EADE6" w14:textId="21B43A88">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350DEE" w:rsidP="00D95DD7" w:rsidRDefault="00350DEE" w14:paraId="1A362DA1" w14:textId="246BE8E0">
      <w:pPr>
        <w:ind w:firstLine="720"/>
        <w:jc w:val="both"/>
        <w:rPr>
          <w:rFonts w:ascii="Arial" w:hAnsi="Arial" w:cs="Arial"/>
          <w:bCs/>
          <w:sz w:val="24"/>
          <w:szCs w:val="24"/>
        </w:rPr>
      </w:pPr>
    </w:p>
    <w:p w:rsidRPr="00750C7C" w:rsidR="009E0A92" w:rsidP="009E0A92" w:rsidRDefault="009E0A92" w14:paraId="0DA30AAD" w14:textId="77777777">
      <w:pPr>
        <w:pStyle w:val="Odlomakpopisa"/>
        <w:widowControl w:val="false"/>
        <w:numPr>
          <w:ilvl w:val="0"/>
          <w:numId w:val="22"/>
        </w:numPr>
        <w:tabs>
          <w:tab w:val="left" w:pos="1079"/>
        </w:tabs>
        <w:autoSpaceDE w:val="false"/>
        <w:autoSpaceDN w:val="false"/>
        <w:spacing w:before="1" w:after="0" w:line="240" w:lineRule="auto"/>
        <w:ind w:left="1079" w:hanging="359"/>
        <w:contextualSpacing w:val="false"/>
        <w:rPr>
          <w:rFonts w:ascii="Arial" w:hAnsi="Arial" w:cs="Arial"/>
          <w:sz w:val="24"/>
          <w:szCs w:val="24"/>
        </w:rPr>
      </w:pPr>
      <w:r w:rsidRPr="00750C7C">
        <w:rPr>
          <w:rFonts w:ascii="Arial" w:hAnsi="Arial" w:cs="Arial"/>
          <w:sz w:val="24"/>
          <w:szCs w:val="24"/>
        </w:rPr>
        <w:t>UVODNE</w:t>
      </w:r>
      <w:r w:rsidRPr="00750C7C">
        <w:rPr>
          <w:rFonts w:ascii="Arial" w:hAnsi="Arial" w:cs="Arial"/>
          <w:spacing w:val="-6"/>
          <w:sz w:val="24"/>
          <w:szCs w:val="24"/>
        </w:rPr>
        <w:t xml:space="preserve"> </w:t>
      </w:r>
      <w:r w:rsidRPr="00750C7C">
        <w:rPr>
          <w:rFonts w:ascii="Arial" w:hAnsi="Arial" w:cs="Arial"/>
          <w:spacing w:val="-2"/>
          <w:sz w:val="24"/>
          <w:szCs w:val="24"/>
        </w:rPr>
        <w:t>NAPOMENE</w:t>
      </w:r>
    </w:p>
    <w:p w:rsidRPr="00750C7C" w:rsidR="009E0A92" w:rsidP="009E0A92" w:rsidRDefault="009E0A92" w14:paraId="42DD4625" w14:textId="77777777">
      <w:pPr>
        <w:pStyle w:val="Tijeloteksta"/>
        <w:rPr>
          <w:rFonts w:cs="Arial"/>
          <w:szCs w:val="24"/>
        </w:rPr>
      </w:pPr>
    </w:p>
    <w:p w:rsidRPr="00750C7C" w:rsidR="009E0A92" w:rsidP="009E0A92" w:rsidRDefault="009E0A92" w14:paraId="3DD8D53B" w14:textId="77777777">
      <w:pPr>
        <w:pStyle w:val="Tijeloteksta"/>
        <w:spacing w:before="1"/>
        <w:ind w:left="360" w:right="354"/>
        <w:rPr>
          <w:rFonts w:cs="Arial"/>
          <w:szCs w:val="24"/>
        </w:rPr>
      </w:pPr>
      <w:r w:rsidRPr="00750C7C">
        <w:rPr>
          <w:rFonts w:cs="Arial"/>
          <w:szCs w:val="24"/>
        </w:rPr>
        <w:t>Rješenjem</w:t>
      </w:r>
      <w:r w:rsidRPr="00750C7C">
        <w:rPr>
          <w:rFonts w:cs="Arial"/>
          <w:spacing w:val="-8"/>
          <w:szCs w:val="24"/>
        </w:rPr>
        <w:t xml:space="preserve"> </w:t>
      </w:r>
      <w:r w:rsidRPr="00750C7C">
        <w:rPr>
          <w:rFonts w:cs="Arial"/>
          <w:szCs w:val="24"/>
        </w:rPr>
        <w:t>Trgovačkog</w:t>
      </w:r>
      <w:r w:rsidRPr="00750C7C">
        <w:rPr>
          <w:rFonts w:cs="Arial"/>
          <w:spacing w:val="-8"/>
          <w:szCs w:val="24"/>
        </w:rPr>
        <w:t xml:space="preserve"> </w:t>
      </w:r>
      <w:r w:rsidRPr="00750C7C">
        <w:rPr>
          <w:rFonts w:cs="Arial"/>
          <w:szCs w:val="24"/>
        </w:rPr>
        <w:t>suda</w:t>
      </w:r>
      <w:r w:rsidRPr="00750C7C">
        <w:rPr>
          <w:rFonts w:cs="Arial"/>
          <w:spacing w:val="-9"/>
          <w:szCs w:val="24"/>
        </w:rPr>
        <w:t xml:space="preserve"> </w:t>
      </w:r>
      <w:r w:rsidRPr="00750C7C">
        <w:rPr>
          <w:rFonts w:cs="Arial"/>
          <w:szCs w:val="24"/>
        </w:rPr>
        <w:t>u</w:t>
      </w:r>
      <w:r w:rsidRPr="00750C7C">
        <w:rPr>
          <w:rFonts w:cs="Arial"/>
          <w:spacing w:val="-8"/>
          <w:szCs w:val="24"/>
        </w:rPr>
        <w:t xml:space="preserve"> </w:t>
      </w:r>
      <w:r w:rsidRPr="00750C7C">
        <w:rPr>
          <w:rFonts w:cs="Arial"/>
          <w:szCs w:val="24"/>
        </w:rPr>
        <w:t>Zagrebu</w:t>
      </w:r>
      <w:r w:rsidRPr="00750C7C">
        <w:rPr>
          <w:rFonts w:cs="Arial"/>
          <w:spacing w:val="-8"/>
          <w:szCs w:val="24"/>
        </w:rPr>
        <w:t xml:space="preserve"> </w:t>
      </w:r>
      <w:r w:rsidRPr="00750C7C">
        <w:rPr>
          <w:rFonts w:cs="Arial"/>
          <w:szCs w:val="24"/>
        </w:rPr>
        <w:t>posl.br.</w:t>
      </w:r>
      <w:r w:rsidRPr="00750C7C">
        <w:rPr>
          <w:rFonts w:cs="Arial"/>
          <w:spacing w:val="-9"/>
          <w:szCs w:val="24"/>
        </w:rPr>
        <w:t xml:space="preserve"> </w:t>
      </w:r>
      <w:r w:rsidRPr="00750C7C">
        <w:rPr>
          <w:rFonts w:cs="Arial"/>
          <w:szCs w:val="24"/>
        </w:rPr>
        <w:t>St-960/2025</w:t>
      </w:r>
      <w:r w:rsidRPr="00750C7C">
        <w:rPr>
          <w:rFonts w:cs="Arial"/>
          <w:spacing w:val="-8"/>
          <w:szCs w:val="24"/>
        </w:rPr>
        <w:t xml:space="preserve"> </w:t>
      </w:r>
      <w:r w:rsidRPr="00750C7C">
        <w:rPr>
          <w:rFonts w:cs="Arial"/>
          <w:szCs w:val="24"/>
        </w:rPr>
        <w:t>od</w:t>
      </w:r>
      <w:r w:rsidRPr="00750C7C">
        <w:rPr>
          <w:rFonts w:cs="Arial"/>
          <w:spacing w:val="-8"/>
          <w:szCs w:val="24"/>
        </w:rPr>
        <w:t xml:space="preserve"> </w:t>
      </w:r>
      <w:r w:rsidRPr="00750C7C">
        <w:rPr>
          <w:rFonts w:cs="Arial"/>
          <w:szCs w:val="24"/>
        </w:rPr>
        <w:t>dana</w:t>
      </w:r>
      <w:r w:rsidRPr="00750C7C">
        <w:rPr>
          <w:rFonts w:cs="Arial"/>
          <w:spacing w:val="-9"/>
          <w:szCs w:val="24"/>
        </w:rPr>
        <w:t xml:space="preserve"> </w:t>
      </w:r>
      <w:r w:rsidRPr="00750C7C">
        <w:rPr>
          <w:rFonts w:cs="Arial"/>
          <w:szCs w:val="24"/>
        </w:rPr>
        <w:t>18.</w:t>
      </w:r>
      <w:r w:rsidRPr="00750C7C">
        <w:rPr>
          <w:rFonts w:cs="Arial"/>
          <w:spacing w:val="-8"/>
          <w:szCs w:val="24"/>
        </w:rPr>
        <w:t xml:space="preserve"> </w:t>
      </w:r>
      <w:r w:rsidRPr="00750C7C">
        <w:rPr>
          <w:rFonts w:cs="Arial"/>
          <w:szCs w:val="24"/>
        </w:rPr>
        <w:t>srpnja</w:t>
      </w:r>
      <w:r w:rsidRPr="00750C7C">
        <w:rPr>
          <w:rFonts w:cs="Arial"/>
          <w:spacing w:val="-9"/>
          <w:szCs w:val="24"/>
        </w:rPr>
        <w:t xml:space="preserve"> </w:t>
      </w:r>
      <w:r w:rsidRPr="00750C7C">
        <w:rPr>
          <w:rFonts w:cs="Arial"/>
          <w:szCs w:val="24"/>
        </w:rPr>
        <w:t>2025.g.</w:t>
      </w:r>
      <w:r w:rsidRPr="00750C7C">
        <w:rPr>
          <w:rFonts w:cs="Arial"/>
          <w:spacing w:val="-8"/>
          <w:szCs w:val="24"/>
        </w:rPr>
        <w:t xml:space="preserve"> </w:t>
      </w:r>
      <w:r w:rsidRPr="00750C7C">
        <w:rPr>
          <w:rFonts w:cs="Arial"/>
          <w:szCs w:val="24"/>
        </w:rPr>
        <w:t>otvoren</w:t>
      </w:r>
      <w:r w:rsidRPr="00750C7C">
        <w:rPr>
          <w:rFonts w:cs="Arial"/>
          <w:spacing w:val="-8"/>
          <w:szCs w:val="24"/>
        </w:rPr>
        <w:t xml:space="preserve"> </w:t>
      </w:r>
      <w:r w:rsidRPr="00750C7C">
        <w:rPr>
          <w:rFonts w:cs="Arial"/>
          <w:szCs w:val="24"/>
        </w:rPr>
        <w:t>je stečajni postupak nad stečajnim dužnikom SVIJET RECIKLAŽE d.o.o., OIB:45654874609, Gornji Stupnik, Gornjostupnička ulica 4, imenovana sam stečajnom upraviteljicom, pozvani su vjerovnici da prijave svoje tražbine, kao i razlučni i izlučni vjerovnici da stečajnog upravitelja obavijeste</w:t>
      </w:r>
      <w:r w:rsidRPr="00750C7C">
        <w:rPr>
          <w:rFonts w:cs="Arial"/>
          <w:spacing w:val="-11"/>
          <w:szCs w:val="24"/>
        </w:rPr>
        <w:t xml:space="preserve"> </w:t>
      </w:r>
      <w:r w:rsidRPr="00750C7C">
        <w:rPr>
          <w:rFonts w:cs="Arial"/>
          <w:szCs w:val="24"/>
        </w:rPr>
        <w:t>i</w:t>
      </w:r>
      <w:r w:rsidRPr="00750C7C">
        <w:rPr>
          <w:rFonts w:cs="Arial"/>
          <w:spacing w:val="-10"/>
          <w:szCs w:val="24"/>
        </w:rPr>
        <w:t xml:space="preserve"> </w:t>
      </w:r>
      <w:r w:rsidRPr="00750C7C">
        <w:rPr>
          <w:rFonts w:cs="Arial"/>
          <w:szCs w:val="24"/>
        </w:rPr>
        <w:t>postojanju</w:t>
      </w:r>
      <w:r w:rsidRPr="00750C7C">
        <w:rPr>
          <w:rFonts w:cs="Arial"/>
          <w:spacing w:val="-11"/>
          <w:szCs w:val="24"/>
        </w:rPr>
        <w:t xml:space="preserve"> </w:t>
      </w:r>
      <w:r w:rsidRPr="00750C7C">
        <w:rPr>
          <w:rFonts w:cs="Arial"/>
          <w:szCs w:val="24"/>
        </w:rPr>
        <w:t>svojih</w:t>
      </w:r>
      <w:r w:rsidRPr="00750C7C">
        <w:rPr>
          <w:rFonts w:cs="Arial"/>
          <w:spacing w:val="-11"/>
          <w:szCs w:val="24"/>
        </w:rPr>
        <w:t xml:space="preserve"> </w:t>
      </w:r>
      <w:r w:rsidRPr="00750C7C">
        <w:rPr>
          <w:rFonts w:cs="Arial"/>
          <w:szCs w:val="24"/>
        </w:rPr>
        <w:t>prava,</w:t>
      </w:r>
      <w:r w:rsidRPr="00750C7C">
        <w:rPr>
          <w:rFonts w:cs="Arial"/>
          <w:spacing w:val="-11"/>
          <w:szCs w:val="24"/>
        </w:rPr>
        <w:t xml:space="preserve"> </w:t>
      </w:r>
      <w:r w:rsidRPr="00750C7C">
        <w:rPr>
          <w:rFonts w:cs="Arial"/>
          <w:szCs w:val="24"/>
        </w:rPr>
        <w:t>te</w:t>
      </w:r>
      <w:r w:rsidRPr="00750C7C">
        <w:rPr>
          <w:rFonts w:cs="Arial"/>
          <w:spacing w:val="-11"/>
          <w:szCs w:val="24"/>
        </w:rPr>
        <w:t xml:space="preserve"> </w:t>
      </w:r>
      <w:r w:rsidRPr="00750C7C">
        <w:rPr>
          <w:rFonts w:cs="Arial"/>
          <w:szCs w:val="24"/>
        </w:rPr>
        <w:t>je</w:t>
      </w:r>
      <w:r w:rsidRPr="00750C7C">
        <w:rPr>
          <w:rFonts w:cs="Arial"/>
          <w:spacing w:val="-11"/>
          <w:szCs w:val="24"/>
        </w:rPr>
        <w:t xml:space="preserve"> </w:t>
      </w:r>
      <w:r w:rsidRPr="00750C7C">
        <w:rPr>
          <w:rFonts w:cs="Arial"/>
          <w:szCs w:val="24"/>
        </w:rPr>
        <w:t>zakazano</w:t>
      </w:r>
      <w:r w:rsidRPr="00750C7C">
        <w:rPr>
          <w:rFonts w:cs="Arial"/>
          <w:spacing w:val="-9"/>
          <w:szCs w:val="24"/>
        </w:rPr>
        <w:t xml:space="preserve"> </w:t>
      </w:r>
      <w:r w:rsidRPr="00750C7C">
        <w:rPr>
          <w:rFonts w:cs="Arial"/>
          <w:szCs w:val="24"/>
        </w:rPr>
        <w:t>ispitno</w:t>
      </w:r>
      <w:r w:rsidRPr="00750C7C">
        <w:rPr>
          <w:rFonts w:cs="Arial"/>
          <w:spacing w:val="-13"/>
          <w:szCs w:val="24"/>
        </w:rPr>
        <w:t xml:space="preserve"> </w:t>
      </w:r>
      <w:r w:rsidRPr="00750C7C">
        <w:rPr>
          <w:rFonts w:cs="Arial"/>
          <w:szCs w:val="24"/>
        </w:rPr>
        <w:t>i</w:t>
      </w:r>
      <w:r w:rsidRPr="00750C7C">
        <w:rPr>
          <w:rFonts w:cs="Arial"/>
          <w:spacing w:val="-10"/>
          <w:szCs w:val="24"/>
        </w:rPr>
        <w:t xml:space="preserve"> </w:t>
      </w:r>
      <w:r w:rsidRPr="00750C7C">
        <w:rPr>
          <w:rFonts w:cs="Arial"/>
          <w:szCs w:val="24"/>
        </w:rPr>
        <w:t>izvještajno</w:t>
      </w:r>
      <w:r w:rsidRPr="00750C7C">
        <w:rPr>
          <w:rFonts w:cs="Arial"/>
          <w:spacing w:val="-10"/>
          <w:szCs w:val="24"/>
        </w:rPr>
        <w:t xml:space="preserve"> </w:t>
      </w:r>
      <w:r w:rsidRPr="00750C7C">
        <w:rPr>
          <w:rFonts w:cs="Arial"/>
          <w:szCs w:val="24"/>
        </w:rPr>
        <w:t>ročište</w:t>
      </w:r>
      <w:r w:rsidRPr="00750C7C">
        <w:rPr>
          <w:rFonts w:cs="Arial"/>
          <w:spacing w:val="-11"/>
          <w:szCs w:val="24"/>
        </w:rPr>
        <w:t xml:space="preserve"> </w:t>
      </w:r>
      <w:r w:rsidRPr="00750C7C">
        <w:rPr>
          <w:rFonts w:cs="Arial"/>
          <w:szCs w:val="24"/>
        </w:rPr>
        <w:t>za</w:t>
      </w:r>
      <w:r w:rsidRPr="00750C7C">
        <w:rPr>
          <w:rFonts w:cs="Arial"/>
          <w:spacing w:val="-12"/>
          <w:szCs w:val="24"/>
        </w:rPr>
        <w:t xml:space="preserve"> </w:t>
      </w:r>
      <w:r w:rsidRPr="00750C7C">
        <w:rPr>
          <w:rFonts w:cs="Arial"/>
          <w:szCs w:val="24"/>
        </w:rPr>
        <w:t>dan</w:t>
      </w:r>
      <w:r w:rsidRPr="00750C7C">
        <w:rPr>
          <w:rFonts w:cs="Arial"/>
          <w:spacing w:val="-11"/>
          <w:szCs w:val="24"/>
        </w:rPr>
        <w:t xml:space="preserve"> </w:t>
      </w:r>
      <w:r w:rsidRPr="00750C7C">
        <w:rPr>
          <w:rFonts w:cs="Arial"/>
          <w:szCs w:val="24"/>
        </w:rPr>
        <w:t>22.</w:t>
      </w:r>
      <w:r w:rsidRPr="00750C7C">
        <w:rPr>
          <w:rFonts w:cs="Arial"/>
          <w:spacing w:val="-11"/>
          <w:szCs w:val="24"/>
        </w:rPr>
        <w:t xml:space="preserve"> </w:t>
      </w:r>
      <w:r w:rsidRPr="00750C7C">
        <w:rPr>
          <w:rFonts w:cs="Arial"/>
          <w:szCs w:val="24"/>
        </w:rPr>
        <w:t xml:space="preserve">listopada </w:t>
      </w:r>
      <w:r w:rsidRPr="00750C7C">
        <w:rPr>
          <w:rFonts w:cs="Arial"/>
          <w:spacing w:val="-2"/>
          <w:szCs w:val="24"/>
        </w:rPr>
        <w:t>2025.g.</w:t>
      </w:r>
    </w:p>
    <w:p w:rsidRPr="00750C7C" w:rsidR="009E0A92" w:rsidP="009E0A92" w:rsidRDefault="009E0A92" w14:paraId="4278FF77" w14:textId="77777777">
      <w:pPr>
        <w:pStyle w:val="Tijeloteksta"/>
        <w:ind w:left="360" w:right="362" w:firstLine="719"/>
        <w:rPr>
          <w:rFonts w:cs="Arial"/>
          <w:szCs w:val="24"/>
        </w:rPr>
      </w:pPr>
      <w:r w:rsidRPr="00750C7C">
        <w:rPr>
          <w:rFonts w:cs="Arial"/>
          <w:szCs w:val="24"/>
        </w:rPr>
        <w:t>Prijedlog za</w:t>
      </w:r>
      <w:r w:rsidRPr="00750C7C">
        <w:rPr>
          <w:rFonts w:cs="Arial"/>
          <w:spacing w:val="-1"/>
          <w:szCs w:val="24"/>
        </w:rPr>
        <w:t xml:space="preserve"> </w:t>
      </w:r>
      <w:r w:rsidRPr="00750C7C">
        <w:rPr>
          <w:rFonts w:cs="Arial"/>
          <w:szCs w:val="24"/>
        </w:rPr>
        <w:t>otvaranje stečajnog postupka</w:t>
      </w:r>
      <w:r w:rsidRPr="00750C7C">
        <w:rPr>
          <w:rFonts w:cs="Arial"/>
          <w:spacing w:val="-1"/>
          <w:szCs w:val="24"/>
        </w:rPr>
        <w:t xml:space="preserve"> </w:t>
      </w:r>
      <w:r w:rsidRPr="00750C7C">
        <w:rPr>
          <w:rFonts w:cs="Arial"/>
          <w:szCs w:val="24"/>
        </w:rPr>
        <w:t>podnijela je Financijska</w:t>
      </w:r>
      <w:r w:rsidRPr="00750C7C">
        <w:rPr>
          <w:rFonts w:cs="Arial"/>
          <w:spacing w:val="-1"/>
          <w:szCs w:val="24"/>
        </w:rPr>
        <w:t xml:space="preserve"> </w:t>
      </w:r>
      <w:r w:rsidRPr="00750C7C">
        <w:rPr>
          <w:rFonts w:cs="Arial"/>
          <w:szCs w:val="24"/>
        </w:rPr>
        <w:t>agencija obzirom da</w:t>
      </w:r>
      <w:r w:rsidRPr="00750C7C">
        <w:rPr>
          <w:rFonts w:cs="Arial"/>
          <w:spacing w:val="-1"/>
          <w:szCs w:val="24"/>
        </w:rPr>
        <w:t xml:space="preserve"> </w:t>
      </w:r>
      <w:r w:rsidRPr="00750C7C">
        <w:rPr>
          <w:rFonts w:cs="Arial"/>
          <w:szCs w:val="24"/>
        </w:rPr>
        <w:t>je dužnik</w:t>
      </w:r>
      <w:r w:rsidRPr="00750C7C">
        <w:rPr>
          <w:rFonts w:cs="Arial"/>
          <w:spacing w:val="-8"/>
          <w:szCs w:val="24"/>
        </w:rPr>
        <w:t xml:space="preserve"> </w:t>
      </w:r>
      <w:r w:rsidRPr="00750C7C">
        <w:rPr>
          <w:rFonts w:cs="Arial"/>
          <w:szCs w:val="24"/>
        </w:rPr>
        <w:t>imao</w:t>
      </w:r>
      <w:r w:rsidRPr="00750C7C">
        <w:rPr>
          <w:rFonts w:cs="Arial"/>
          <w:spacing w:val="-8"/>
          <w:szCs w:val="24"/>
        </w:rPr>
        <w:t xml:space="preserve"> </w:t>
      </w:r>
      <w:r w:rsidRPr="00750C7C">
        <w:rPr>
          <w:rFonts w:cs="Arial"/>
          <w:szCs w:val="24"/>
        </w:rPr>
        <w:t>evidentirane</w:t>
      </w:r>
      <w:r w:rsidRPr="00750C7C">
        <w:rPr>
          <w:rFonts w:cs="Arial"/>
          <w:spacing w:val="-7"/>
          <w:szCs w:val="24"/>
        </w:rPr>
        <w:t xml:space="preserve"> </w:t>
      </w:r>
      <w:r w:rsidRPr="00750C7C">
        <w:rPr>
          <w:rFonts w:cs="Arial"/>
          <w:szCs w:val="24"/>
        </w:rPr>
        <w:t>neizvršene</w:t>
      </w:r>
      <w:r w:rsidRPr="00750C7C">
        <w:rPr>
          <w:rFonts w:cs="Arial"/>
          <w:spacing w:val="-8"/>
          <w:szCs w:val="24"/>
        </w:rPr>
        <w:t xml:space="preserve"> </w:t>
      </w:r>
      <w:r w:rsidRPr="00750C7C">
        <w:rPr>
          <w:rFonts w:cs="Arial"/>
          <w:szCs w:val="24"/>
        </w:rPr>
        <w:t>osnove</w:t>
      </w:r>
      <w:r w:rsidRPr="00750C7C">
        <w:rPr>
          <w:rFonts w:cs="Arial"/>
          <w:spacing w:val="-8"/>
          <w:szCs w:val="24"/>
        </w:rPr>
        <w:t xml:space="preserve"> </w:t>
      </w:r>
      <w:r w:rsidRPr="00750C7C">
        <w:rPr>
          <w:rFonts w:cs="Arial"/>
          <w:szCs w:val="24"/>
        </w:rPr>
        <w:t>za</w:t>
      </w:r>
      <w:r w:rsidRPr="00750C7C">
        <w:rPr>
          <w:rFonts w:cs="Arial"/>
          <w:spacing w:val="-8"/>
          <w:szCs w:val="24"/>
        </w:rPr>
        <w:t xml:space="preserve"> </w:t>
      </w:r>
      <w:r w:rsidRPr="00750C7C">
        <w:rPr>
          <w:rFonts w:cs="Arial"/>
          <w:szCs w:val="24"/>
        </w:rPr>
        <w:t>plaćanje</w:t>
      </w:r>
      <w:r w:rsidRPr="00750C7C">
        <w:rPr>
          <w:rFonts w:cs="Arial"/>
          <w:spacing w:val="-8"/>
          <w:szCs w:val="24"/>
        </w:rPr>
        <w:t xml:space="preserve"> </w:t>
      </w:r>
      <w:r w:rsidRPr="00750C7C">
        <w:rPr>
          <w:rFonts w:cs="Arial"/>
          <w:szCs w:val="24"/>
        </w:rPr>
        <w:t>u</w:t>
      </w:r>
      <w:r w:rsidRPr="00750C7C">
        <w:rPr>
          <w:rFonts w:cs="Arial"/>
          <w:spacing w:val="-6"/>
          <w:szCs w:val="24"/>
        </w:rPr>
        <w:t xml:space="preserve"> </w:t>
      </w:r>
      <w:r w:rsidRPr="00750C7C">
        <w:rPr>
          <w:rFonts w:cs="Arial"/>
          <w:szCs w:val="24"/>
        </w:rPr>
        <w:t>neprekinutom</w:t>
      </w:r>
      <w:r w:rsidRPr="00750C7C">
        <w:rPr>
          <w:rFonts w:cs="Arial"/>
          <w:spacing w:val="-8"/>
          <w:szCs w:val="24"/>
        </w:rPr>
        <w:t xml:space="preserve"> </w:t>
      </w:r>
      <w:r w:rsidRPr="00750C7C">
        <w:rPr>
          <w:rFonts w:cs="Arial"/>
          <w:szCs w:val="24"/>
        </w:rPr>
        <w:t>razdoblju</w:t>
      </w:r>
      <w:r w:rsidRPr="00750C7C">
        <w:rPr>
          <w:rFonts w:cs="Arial"/>
          <w:spacing w:val="-8"/>
          <w:szCs w:val="24"/>
        </w:rPr>
        <w:t xml:space="preserve"> </w:t>
      </w:r>
      <w:r w:rsidRPr="00750C7C">
        <w:rPr>
          <w:rFonts w:cs="Arial"/>
          <w:szCs w:val="24"/>
        </w:rPr>
        <w:t>od</w:t>
      </w:r>
      <w:r w:rsidRPr="00750C7C">
        <w:rPr>
          <w:rFonts w:cs="Arial"/>
          <w:spacing w:val="-8"/>
          <w:szCs w:val="24"/>
        </w:rPr>
        <w:t xml:space="preserve"> </w:t>
      </w:r>
      <w:r w:rsidRPr="00750C7C">
        <w:rPr>
          <w:rFonts w:cs="Arial"/>
          <w:szCs w:val="24"/>
        </w:rPr>
        <w:t>120</w:t>
      </w:r>
      <w:r w:rsidRPr="00750C7C">
        <w:rPr>
          <w:rFonts w:cs="Arial"/>
          <w:spacing w:val="-8"/>
          <w:szCs w:val="24"/>
        </w:rPr>
        <w:t xml:space="preserve"> </w:t>
      </w:r>
      <w:r w:rsidRPr="00750C7C">
        <w:rPr>
          <w:rFonts w:cs="Arial"/>
          <w:szCs w:val="24"/>
        </w:rPr>
        <w:t>dana,</w:t>
      </w:r>
      <w:r w:rsidRPr="00750C7C">
        <w:rPr>
          <w:rFonts w:cs="Arial"/>
          <w:spacing w:val="-8"/>
          <w:szCs w:val="24"/>
        </w:rPr>
        <w:t xml:space="preserve"> </w:t>
      </w:r>
      <w:r w:rsidRPr="00750C7C">
        <w:rPr>
          <w:rFonts w:cs="Arial"/>
          <w:szCs w:val="24"/>
        </w:rPr>
        <w:t>u ukupnom iznosu od 3.695,49 EUR.</w:t>
      </w:r>
    </w:p>
    <w:p w:rsidRPr="00750C7C" w:rsidR="009E0A92" w:rsidP="009E0A92" w:rsidRDefault="009E0A92" w14:paraId="54B0A412" w14:textId="37F32C6F">
      <w:pPr>
        <w:pStyle w:val="Tijeloteksta"/>
        <w:rPr>
          <w:rFonts w:cs="Arial"/>
          <w:szCs w:val="24"/>
        </w:rPr>
      </w:pPr>
    </w:p>
    <w:p w:rsidRPr="009E0A92" w:rsidR="009E0A92" w:rsidP="009E0A92" w:rsidRDefault="009E0A92" w14:paraId="17933A3B" w14:textId="77777777">
      <w:pPr>
        <w:pStyle w:val="Naslov2"/>
        <w:keepNext w:val="false"/>
        <w:keepLines w:val="false"/>
        <w:widowControl w:val="false"/>
        <w:numPr>
          <w:ilvl w:val="0"/>
          <w:numId w:val="22"/>
        </w:numPr>
        <w:tabs>
          <w:tab w:val="left" w:pos="1079"/>
        </w:tabs>
        <w:overflowPunct/>
        <w:adjustRightInd/>
        <w:spacing w:before="0"/>
        <w:ind w:left="1079" w:hanging="359"/>
        <w:textAlignment w:val="auto"/>
        <w:rPr>
          <w:rFonts w:ascii="Arial" w:hAnsi="Arial" w:cs="Arial"/>
          <w:b w:val="false"/>
          <w:color w:val="auto"/>
          <w:sz w:val="24"/>
          <w:szCs w:val="24"/>
        </w:rPr>
      </w:pPr>
      <w:r w:rsidRPr="009E0A92">
        <w:rPr>
          <w:rFonts w:ascii="Arial" w:hAnsi="Arial" w:cs="Arial"/>
          <w:b w:val="false"/>
          <w:color w:val="auto"/>
          <w:sz w:val="24"/>
          <w:szCs w:val="24"/>
        </w:rPr>
        <w:t>RADNJE</w:t>
      </w:r>
      <w:r w:rsidRPr="009E0A92">
        <w:rPr>
          <w:rFonts w:ascii="Arial" w:hAnsi="Arial" w:cs="Arial"/>
          <w:b w:val="false"/>
          <w:color w:val="auto"/>
          <w:spacing w:val="-4"/>
          <w:sz w:val="24"/>
          <w:szCs w:val="24"/>
        </w:rPr>
        <w:t xml:space="preserve"> </w:t>
      </w:r>
      <w:r w:rsidRPr="009E0A92">
        <w:rPr>
          <w:rFonts w:ascii="Arial" w:hAnsi="Arial" w:cs="Arial"/>
          <w:b w:val="false"/>
          <w:color w:val="auto"/>
          <w:sz w:val="24"/>
          <w:szCs w:val="24"/>
        </w:rPr>
        <w:t>NAKON</w:t>
      </w:r>
      <w:r w:rsidRPr="009E0A92">
        <w:rPr>
          <w:rFonts w:ascii="Arial" w:hAnsi="Arial" w:cs="Arial"/>
          <w:b w:val="false"/>
          <w:color w:val="auto"/>
          <w:spacing w:val="-4"/>
          <w:sz w:val="24"/>
          <w:szCs w:val="24"/>
        </w:rPr>
        <w:t xml:space="preserve"> </w:t>
      </w:r>
      <w:r w:rsidRPr="009E0A92">
        <w:rPr>
          <w:rFonts w:ascii="Arial" w:hAnsi="Arial" w:cs="Arial"/>
          <w:b w:val="false"/>
          <w:color w:val="auto"/>
          <w:sz w:val="24"/>
          <w:szCs w:val="24"/>
        </w:rPr>
        <w:t>OTVARANJA</w:t>
      </w:r>
      <w:r w:rsidRPr="009E0A92">
        <w:rPr>
          <w:rFonts w:ascii="Arial" w:hAnsi="Arial" w:cs="Arial"/>
          <w:b w:val="false"/>
          <w:color w:val="auto"/>
          <w:spacing w:val="-5"/>
          <w:sz w:val="24"/>
          <w:szCs w:val="24"/>
        </w:rPr>
        <w:t xml:space="preserve"> </w:t>
      </w:r>
      <w:r w:rsidRPr="009E0A92">
        <w:rPr>
          <w:rFonts w:ascii="Arial" w:hAnsi="Arial" w:cs="Arial"/>
          <w:b w:val="false"/>
          <w:color w:val="auto"/>
          <w:sz w:val="24"/>
          <w:szCs w:val="24"/>
        </w:rPr>
        <w:t>STEČAJNOG</w:t>
      </w:r>
      <w:r w:rsidRPr="009E0A92">
        <w:rPr>
          <w:rFonts w:ascii="Arial" w:hAnsi="Arial" w:cs="Arial"/>
          <w:b w:val="false"/>
          <w:color w:val="auto"/>
          <w:spacing w:val="-3"/>
          <w:sz w:val="24"/>
          <w:szCs w:val="24"/>
        </w:rPr>
        <w:t xml:space="preserve"> </w:t>
      </w:r>
      <w:r w:rsidRPr="009E0A92">
        <w:rPr>
          <w:rFonts w:ascii="Arial" w:hAnsi="Arial" w:cs="Arial"/>
          <w:b w:val="false"/>
          <w:color w:val="auto"/>
          <w:spacing w:val="-2"/>
          <w:sz w:val="24"/>
          <w:szCs w:val="24"/>
        </w:rPr>
        <w:t>POSTUPKA</w:t>
      </w:r>
    </w:p>
    <w:p w:rsidRPr="00750C7C" w:rsidR="009E0A92" w:rsidP="009E0A92" w:rsidRDefault="009E0A92" w14:paraId="062DAE4C" w14:textId="77777777">
      <w:pPr>
        <w:pStyle w:val="Tijeloteksta"/>
        <w:rPr>
          <w:rFonts w:cs="Arial"/>
          <w:szCs w:val="24"/>
        </w:rPr>
      </w:pPr>
    </w:p>
    <w:p w:rsidRPr="00750C7C" w:rsidR="009E0A92" w:rsidP="009E0A92" w:rsidRDefault="009E0A92" w14:paraId="21844A51" w14:textId="77777777">
      <w:pPr>
        <w:pStyle w:val="Tijeloteksta"/>
        <w:ind w:left="360" w:right="356" w:firstLine="360"/>
        <w:rPr>
          <w:rFonts w:cs="Arial"/>
          <w:szCs w:val="24"/>
        </w:rPr>
      </w:pPr>
      <w:r w:rsidRPr="00750C7C">
        <w:rPr>
          <w:rFonts w:cs="Arial"/>
          <w:szCs w:val="24"/>
        </w:rPr>
        <w:t>Nakon pravomoćnosti rješenja kojim je određen nastavak postupka, pisanim putem (dopisom poslanim</w:t>
      </w:r>
      <w:r w:rsidRPr="00750C7C">
        <w:rPr>
          <w:rFonts w:cs="Arial"/>
          <w:spacing w:val="-8"/>
          <w:szCs w:val="24"/>
        </w:rPr>
        <w:t xml:space="preserve"> </w:t>
      </w:r>
      <w:r w:rsidRPr="00750C7C">
        <w:rPr>
          <w:rFonts w:cs="Arial"/>
          <w:szCs w:val="24"/>
        </w:rPr>
        <w:t>poštom,</w:t>
      </w:r>
      <w:r w:rsidRPr="00750C7C">
        <w:rPr>
          <w:rFonts w:cs="Arial"/>
          <w:spacing w:val="-8"/>
          <w:szCs w:val="24"/>
        </w:rPr>
        <w:t xml:space="preserve"> </w:t>
      </w:r>
      <w:r w:rsidRPr="00750C7C">
        <w:rPr>
          <w:rFonts w:cs="Arial"/>
          <w:szCs w:val="24"/>
        </w:rPr>
        <w:t>te</w:t>
      </w:r>
      <w:r w:rsidRPr="00750C7C">
        <w:rPr>
          <w:rFonts w:cs="Arial"/>
          <w:spacing w:val="-9"/>
          <w:szCs w:val="24"/>
        </w:rPr>
        <w:t xml:space="preserve"> </w:t>
      </w:r>
      <w:r w:rsidRPr="00750C7C">
        <w:rPr>
          <w:rFonts w:cs="Arial"/>
          <w:szCs w:val="24"/>
        </w:rPr>
        <w:t>putem</w:t>
      </w:r>
      <w:r w:rsidRPr="00750C7C">
        <w:rPr>
          <w:rFonts w:cs="Arial"/>
          <w:spacing w:val="-8"/>
          <w:szCs w:val="24"/>
        </w:rPr>
        <w:t xml:space="preserve"> </w:t>
      </w:r>
      <w:r w:rsidRPr="00750C7C">
        <w:rPr>
          <w:rFonts w:cs="Arial"/>
          <w:szCs w:val="24"/>
        </w:rPr>
        <w:t>službene</w:t>
      </w:r>
      <w:r w:rsidRPr="00750C7C">
        <w:rPr>
          <w:rFonts w:cs="Arial"/>
          <w:spacing w:val="-9"/>
          <w:szCs w:val="24"/>
        </w:rPr>
        <w:t xml:space="preserve"> </w:t>
      </w:r>
      <w:r w:rsidRPr="00750C7C">
        <w:rPr>
          <w:rFonts w:cs="Arial"/>
          <w:szCs w:val="24"/>
        </w:rPr>
        <w:t>e</w:t>
      </w:r>
      <w:r w:rsidRPr="00750C7C">
        <w:rPr>
          <w:rFonts w:cs="Arial"/>
          <w:spacing w:val="-9"/>
          <w:szCs w:val="24"/>
        </w:rPr>
        <w:t xml:space="preserve"> </w:t>
      </w:r>
      <w:r w:rsidRPr="00750C7C">
        <w:rPr>
          <w:rFonts w:cs="Arial"/>
          <w:szCs w:val="24"/>
        </w:rPr>
        <w:t>mail</w:t>
      </w:r>
      <w:r w:rsidRPr="00750C7C">
        <w:rPr>
          <w:rFonts w:cs="Arial"/>
          <w:spacing w:val="-8"/>
          <w:szCs w:val="24"/>
        </w:rPr>
        <w:t xml:space="preserve"> </w:t>
      </w:r>
      <w:r w:rsidRPr="00750C7C">
        <w:rPr>
          <w:rFonts w:cs="Arial"/>
          <w:szCs w:val="24"/>
        </w:rPr>
        <w:t>adrese</w:t>
      </w:r>
      <w:r w:rsidRPr="00750C7C">
        <w:rPr>
          <w:rFonts w:cs="Arial"/>
          <w:spacing w:val="-6"/>
          <w:szCs w:val="24"/>
        </w:rPr>
        <w:t xml:space="preserve"> </w:t>
      </w:r>
      <w:hyperlink r:id="rId9">
        <w:r w:rsidRPr="00750C7C">
          <w:rPr>
            <w:rFonts w:cs="Arial"/>
            <w:color w:val="0462C1"/>
            <w:szCs w:val="24"/>
            <w:u w:val="single" w:color="0462C1"/>
          </w:rPr>
          <w:t>svijetreciklaze@gmail.com</w:t>
        </w:r>
      </w:hyperlink>
      <w:r w:rsidRPr="00750C7C">
        <w:rPr>
          <w:rFonts w:cs="Arial"/>
          <w:szCs w:val="24"/>
        </w:rPr>
        <w:t>)</w:t>
      </w:r>
      <w:r w:rsidRPr="00750C7C">
        <w:rPr>
          <w:rFonts w:cs="Arial"/>
          <w:spacing w:val="-9"/>
          <w:szCs w:val="24"/>
        </w:rPr>
        <w:t xml:space="preserve"> </w:t>
      </w:r>
      <w:r w:rsidRPr="00750C7C">
        <w:rPr>
          <w:rFonts w:cs="Arial"/>
          <w:szCs w:val="24"/>
        </w:rPr>
        <w:t>ranijeg</w:t>
      </w:r>
      <w:r w:rsidRPr="00750C7C">
        <w:rPr>
          <w:rFonts w:cs="Arial"/>
          <w:spacing w:val="-8"/>
          <w:szCs w:val="24"/>
        </w:rPr>
        <w:t xml:space="preserve"> </w:t>
      </w:r>
      <w:r w:rsidRPr="00750C7C">
        <w:rPr>
          <w:rFonts w:cs="Arial"/>
          <w:szCs w:val="24"/>
        </w:rPr>
        <w:t xml:space="preserve">zakonskog zastupnika stečajnog dužnika, </w:t>
      </w:r>
      <w:r w:rsidRPr="00750C7C">
        <w:rPr>
          <w:rFonts w:cs="Arial"/>
          <w:szCs w:val="24"/>
        </w:rPr>
        <w:lastRenderedPageBreak/>
        <w:t>gospođu Mirsadu – Samantu Husić, pozvala sam na dostavu knjigovodstvene i poslovne dokumentacije, te predaju u posjed imovine stečajnog dužnika.</w:t>
      </w:r>
    </w:p>
    <w:p w:rsidRPr="00750C7C" w:rsidR="009E0A92" w:rsidP="009E0A92" w:rsidRDefault="009E0A92" w14:paraId="6B23BB72" w14:textId="77777777">
      <w:pPr>
        <w:pStyle w:val="Tijeloteksta"/>
        <w:spacing w:before="1"/>
        <w:ind w:left="360" w:right="358" w:firstLine="719"/>
        <w:rPr>
          <w:rFonts w:cs="Arial"/>
          <w:szCs w:val="24"/>
        </w:rPr>
      </w:pPr>
      <w:r w:rsidRPr="00750C7C">
        <w:rPr>
          <w:rFonts w:cs="Arial"/>
          <w:szCs w:val="24"/>
        </w:rPr>
        <w:t>Obzirom da ranija zakonska zastupnica nije postupila po mom traženju, a bez dokumentacije nisam u mogućnosti voditi predmetni postupak, zatražila sam od suda da naloži gospođi Mirsadi – Samanti Husić predaju u posjed dokumentacije i predmeta stečajne mase. Unatoč činjenici da je sud rješenje o predaji u posjed donio dana 12. rujna 2025.g., do danas ne raspolažem dokumentacijom, niti predmetima stečajne mase.</w:t>
      </w:r>
    </w:p>
    <w:p w:rsidRPr="00750C7C" w:rsidR="009E0A92" w:rsidP="009E0A92" w:rsidRDefault="009E0A92" w14:paraId="54DB0331" w14:textId="77777777">
      <w:pPr>
        <w:pStyle w:val="Tijeloteksta"/>
        <w:rPr>
          <w:rFonts w:cs="Arial"/>
          <w:szCs w:val="24"/>
        </w:rPr>
      </w:pPr>
    </w:p>
    <w:p w:rsidRPr="00750C7C" w:rsidR="009E0A92" w:rsidP="009E0A92" w:rsidRDefault="009E0A92" w14:paraId="71165586" w14:textId="77777777">
      <w:pPr>
        <w:pStyle w:val="Tijeloteksta"/>
        <w:ind w:firstLine="360"/>
        <w:rPr>
          <w:rFonts w:cs="Arial"/>
          <w:szCs w:val="24"/>
        </w:rPr>
      </w:pPr>
      <w:r w:rsidRPr="00750C7C">
        <w:rPr>
          <w:rFonts w:cs="Arial"/>
          <w:szCs w:val="24"/>
        </w:rPr>
        <w:t>Nadalje,</w:t>
      </w:r>
      <w:r w:rsidRPr="00750C7C">
        <w:rPr>
          <w:rFonts w:cs="Arial"/>
          <w:spacing w:val="51"/>
          <w:szCs w:val="24"/>
        </w:rPr>
        <w:t xml:space="preserve"> </w:t>
      </w:r>
      <w:r w:rsidRPr="00750C7C">
        <w:rPr>
          <w:rFonts w:cs="Arial"/>
          <w:szCs w:val="24"/>
        </w:rPr>
        <w:t>izvršila</w:t>
      </w:r>
      <w:r w:rsidRPr="00750C7C">
        <w:rPr>
          <w:rFonts w:cs="Arial"/>
          <w:spacing w:val="54"/>
          <w:szCs w:val="24"/>
        </w:rPr>
        <w:t xml:space="preserve"> </w:t>
      </w:r>
      <w:r w:rsidRPr="00750C7C">
        <w:rPr>
          <w:rFonts w:cs="Arial"/>
          <w:szCs w:val="24"/>
        </w:rPr>
        <w:t>sam</w:t>
      </w:r>
      <w:r w:rsidRPr="00750C7C">
        <w:rPr>
          <w:rFonts w:cs="Arial"/>
          <w:spacing w:val="55"/>
          <w:szCs w:val="24"/>
        </w:rPr>
        <w:t xml:space="preserve"> </w:t>
      </w:r>
      <w:r w:rsidRPr="00750C7C">
        <w:rPr>
          <w:rFonts w:cs="Arial"/>
          <w:szCs w:val="24"/>
        </w:rPr>
        <w:t>promjene</w:t>
      </w:r>
      <w:r w:rsidRPr="00750C7C">
        <w:rPr>
          <w:rFonts w:cs="Arial"/>
          <w:spacing w:val="53"/>
          <w:szCs w:val="24"/>
        </w:rPr>
        <w:t xml:space="preserve"> </w:t>
      </w:r>
      <w:r w:rsidRPr="00750C7C">
        <w:rPr>
          <w:rFonts w:cs="Arial"/>
          <w:szCs w:val="24"/>
        </w:rPr>
        <w:t>u</w:t>
      </w:r>
      <w:r w:rsidRPr="00750C7C">
        <w:rPr>
          <w:rFonts w:cs="Arial"/>
          <w:spacing w:val="54"/>
          <w:szCs w:val="24"/>
        </w:rPr>
        <w:t xml:space="preserve"> </w:t>
      </w:r>
      <w:r w:rsidRPr="00750C7C">
        <w:rPr>
          <w:rFonts w:cs="Arial"/>
          <w:szCs w:val="24"/>
        </w:rPr>
        <w:t>Državnom</w:t>
      </w:r>
      <w:r w:rsidRPr="00750C7C">
        <w:rPr>
          <w:rFonts w:cs="Arial"/>
          <w:spacing w:val="57"/>
          <w:szCs w:val="24"/>
        </w:rPr>
        <w:t xml:space="preserve"> </w:t>
      </w:r>
      <w:r w:rsidRPr="00750C7C">
        <w:rPr>
          <w:rFonts w:cs="Arial"/>
          <w:szCs w:val="24"/>
        </w:rPr>
        <w:t>zavodu</w:t>
      </w:r>
      <w:r w:rsidRPr="00750C7C">
        <w:rPr>
          <w:rFonts w:cs="Arial"/>
          <w:spacing w:val="54"/>
          <w:szCs w:val="24"/>
        </w:rPr>
        <w:t xml:space="preserve"> </w:t>
      </w:r>
      <w:r w:rsidRPr="00750C7C">
        <w:rPr>
          <w:rFonts w:cs="Arial"/>
          <w:szCs w:val="24"/>
        </w:rPr>
        <w:t>za</w:t>
      </w:r>
      <w:r w:rsidRPr="00750C7C">
        <w:rPr>
          <w:rFonts w:cs="Arial"/>
          <w:spacing w:val="53"/>
          <w:szCs w:val="24"/>
        </w:rPr>
        <w:t xml:space="preserve"> </w:t>
      </w:r>
      <w:r w:rsidRPr="00750C7C">
        <w:rPr>
          <w:rFonts w:cs="Arial"/>
          <w:szCs w:val="24"/>
        </w:rPr>
        <w:t>statistiku</w:t>
      </w:r>
      <w:r w:rsidRPr="00750C7C">
        <w:rPr>
          <w:rFonts w:cs="Arial"/>
          <w:spacing w:val="54"/>
          <w:szCs w:val="24"/>
        </w:rPr>
        <w:t xml:space="preserve"> </w:t>
      </w:r>
      <w:r w:rsidRPr="00750C7C">
        <w:rPr>
          <w:rFonts w:cs="Arial"/>
          <w:szCs w:val="24"/>
        </w:rPr>
        <w:t>i</w:t>
      </w:r>
      <w:r w:rsidRPr="00750C7C">
        <w:rPr>
          <w:rFonts w:cs="Arial"/>
          <w:spacing w:val="55"/>
          <w:szCs w:val="24"/>
        </w:rPr>
        <w:t xml:space="preserve"> </w:t>
      </w:r>
      <w:r w:rsidRPr="00750C7C">
        <w:rPr>
          <w:rFonts w:cs="Arial"/>
          <w:szCs w:val="24"/>
        </w:rPr>
        <w:t>Registru</w:t>
      </w:r>
      <w:r w:rsidRPr="00750C7C">
        <w:rPr>
          <w:rFonts w:cs="Arial"/>
          <w:spacing w:val="54"/>
          <w:szCs w:val="24"/>
        </w:rPr>
        <w:t xml:space="preserve"> </w:t>
      </w:r>
      <w:r w:rsidRPr="00750C7C">
        <w:rPr>
          <w:rFonts w:cs="Arial"/>
          <w:spacing w:val="-2"/>
          <w:szCs w:val="24"/>
        </w:rPr>
        <w:t>stvarnih</w:t>
      </w:r>
    </w:p>
    <w:p w:rsidRPr="00750C7C" w:rsidR="009E0A92" w:rsidP="009E0A92" w:rsidRDefault="009E0A92" w14:paraId="00DBF703" w14:textId="77777777">
      <w:pPr>
        <w:pStyle w:val="Tijeloteksta"/>
        <w:ind w:left="360"/>
        <w:rPr>
          <w:rFonts w:cs="Arial"/>
          <w:szCs w:val="24"/>
        </w:rPr>
      </w:pPr>
      <w:r w:rsidRPr="00750C7C">
        <w:rPr>
          <w:rFonts w:cs="Arial"/>
          <w:szCs w:val="24"/>
        </w:rPr>
        <w:t>vlasnika</w:t>
      </w:r>
      <w:r w:rsidRPr="00750C7C">
        <w:rPr>
          <w:rFonts w:cs="Arial"/>
          <w:spacing w:val="-2"/>
          <w:szCs w:val="24"/>
        </w:rPr>
        <w:t xml:space="preserve"> </w:t>
      </w:r>
      <w:r w:rsidRPr="00750C7C">
        <w:rPr>
          <w:rFonts w:cs="Arial"/>
          <w:szCs w:val="24"/>
        </w:rPr>
        <w:t>koji vodi Financijska</w:t>
      </w:r>
      <w:r w:rsidRPr="00750C7C">
        <w:rPr>
          <w:rFonts w:cs="Arial"/>
          <w:spacing w:val="-1"/>
          <w:szCs w:val="24"/>
        </w:rPr>
        <w:t xml:space="preserve"> </w:t>
      </w:r>
      <w:r w:rsidRPr="00750C7C">
        <w:rPr>
          <w:rFonts w:cs="Arial"/>
          <w:spacing w:val="-2"/>
          <w:szCs w:val="24"/>
        </w:rPr>
        <w:t>agencija.</w:t>
      </w:r>
    </w:p>
    <w:p w:rsidRPr="00750C7C" w:rsidR="009E0A92" w:rsidP="009E0A92" w:rsidRDefault="009E0A92" w14:paraId="119FCEFD" w14:textId="77777777">
      <w:pPr>
        <w:pStyle w:val="Tijeloteksta"/>
        <w:rPr>
          <w:rFonts w:cs="Arial"/>
          <w:szCs w:val="24"/>
        </w:rPr>
        <w:sectPr w:rsidRPr="00750C7C" w:rsidR="009E0A92" w:rsidSect="00774E69">
          <w:headerReference w:type="default" r:id="rId10"/>
          <w:type w:val="continuous"/>
          <w:pgSz w:w="12240" w:h="15840"/>
          <w:pgMar w:top="1418" w:right="1418" w:bottom="1418" w:left="1418" w:header="720" w:footer="720" w:gutter="0"/>
          <w:cols w:space="720"/>
          <w:titlePg/>
          <w:docGrid w:linePitch="272"/>
        </w:sectPr>
      </w:pPr>
    </w:p>
    <w:p w:rsidRPr="00750C7C" w:rsidR="009E0A92" w:rsidP="009E0A92" w:rsidRDefault="009E0A92" w14:paraId="3AD4696C" w14:textId="77777777">
      <w:pPr>
        <w:pStyle w:val="Tijeloteksta"/>
        <w:spacing w:before="79"/>
        <w:ind w:left="360" w:right="357" w:firstLine="719"/>
        <w:rPr>
          <w:rFonts w:cs="Arial"/>
          <w:szCs w:val="24"/>
        </w:rPr>
      </w:pPr>
      <w:r w:rsidRPr="00750C7C">
        <w:rPr>
          <w:rFonts w:cs="Arial"/>
          <w:szCs w:val="24"/>
        </w:rPr>
        <w:t>Od Hrvatskog zavoda za mirovinsko osiguranje zatražila sam podatke o osiguranicima prijavljenim na Zavod u trenutku otvaranja stečajnog postupka; otkazala sam ugovor o radu osiguraniku</w:t>
      </w:r>
      <w:r w:rsidRPr="00750C7C">
        <w:rPr>
          <w:rFonts w:cs="Arial"/>
          <w:spacing w:val="1"/>
          <w:szCs w:val="24"/>
        </w:rPr>
        <w:t xml:space="preserve"> </w:t>
      </w:r>
      <w:r w:rsidRPr="00750C7C">
        <w:rPr>
          <w:rFonts w:cs="Arial"/>
          <w:szCs w:val="24"/>
        </w:rPr>
        <w:t>Husić</w:t>
      </w:r>
      <w:r w:rsidRPr="00750C7C">
        <w:rPr>
          <w:rFonts w:cs="Arial"/>
          <w:spacing w:val="1"/>
          <w:szCs w:val="24"/>
        </w:rPr>
        <w:t xml:space="preserve"> </w:t>
      </w:r>
      <w:r w:rsidRPr="00750C7C">
        <w:rPr>
          <w:rFonts w:cs="Arial"/>
          <w:szCs w:val="24"/>
        </w:rPr>
        <w:t>Amiru, te</w:t>
      </w:r>
      <w:r w:rsidRPr="00750C7C">
        <w:rPr>
          <w:rFonts w:cs="Arial"/>
          <w:spacing w:val="3"/>
          <w:szCs w:val="24"/>
        </w:rPr>
        <w:t xml:space="preserve"> </w:t>
      </w:r>
      <w:r w:rsidRPr="00750C7C">
        <w:rPr>
          <w:rFonts w:cs="Arial"/>
          <w:szCs w:val="24"/>
        </w:rPr>
        <w:t>osobu</w:t>
      </w:r>
      <w:r w:rsidRPr="00750C7C">
        <w:rPr>
          <w:rFonts w:cs="Arial"/>
          <w:spacing w:val="1"/>
          <w:szCs w:val="24"/>
        </w:rPr>
        <w:t xml:space="preserve"> </w:t>
      </w:r>
      <w:r w:rsidRPr="00750C7C">
        <w:rPr>
          <w:rFonts w:cs="Arial"/>
          <w:szCs w:val="24"/>
        </w:rPr>
        <w:t>koja</w:t>
      </w:r>
      <w:r w:rsidRPr="00750C7C">
        <w:rPr>
          <w:rFonts w:cs="Arial"/>
          <w:spacing w:val="1"/>
          <w:szCs w:val="24"/>
        </w:rPr>
        <w:t xml:space="preserve"> </w:t>
      </w:r>
      <w:r w:rsidRPr="00750C7C">
        <w:rPr>
          <w:rFonts w:cs="Arial"/>
          <w:szCs w:val="24"/>
        </w:rPr>
        <w:t>je ranije</w:t>
      </w:r>
      <w:r w:rsidRPr="00750C7C">
        <w:rPr>
          <w:rFonts w:cs="Arial"/>
          <w:spacing w:val="1"/>
          <w:szCs w:val="24"/>
        </w:rPr>
        <w:t xml:space="preserve"> </w:t>
      </w:r>
      <w:r w:rsidRPr="00750C7C">
        <w:rPr>
          <w:rFonts w:cs="Arial"/>
          <w:szCs w:val="24"/>
        </w:rPr>
        <w:t>zastupala stečajnog</w:t>
      </w:r>
      <w:r w:rsidRPr="00750C7C">
        <w:rPr>
          <w:rFonts w:cs="Arial"/>
          <w:spacing w:val="2"/>
          <w:szCs w:val="24"/>
        </w:rPr>
        <w:t xml:space="preserve"> </w:t>
      </w:r>
      <w:r w:rsidRPr="00750C7C">
        <w:rPr>
          <w:rFonts w:cs="Arial"/>
          <w:szCs w:val="24"/>
        </w:rPr>
        <w:t>dužnika</w:t>
      </w:r>
      <w:r w:rsidRPr="00750C7C">
        <w:rPr>
          <w:rFonts w:cs="Arial"/>
          <w:spacing w:val="3"/>
          <w:szCs w:val="24"/>
        </w:rPr>
        <w:t xml:space="preserve"> </w:t>
      </w:r>
      <w:r w:rsidRPr="00750C7C">
        <w:rPr>
          <w:rFonts w:cs="Arial"/>
          <w:szCs w:val="24"/>
        </w:rPr>
        <w:t>–</w:t>
      </w:r>
      <w:r w:rsidRPr="00750C7C">
        <w:rPr>
          <w:rFonts w:cs="Arial"/>
          <w:spacing w:val="2"/>
          <w:szCs w:val="24"/>
        </w:rPr>
        <w:t xml:space="preserve"> </w:t>
      </w:r>
      <w:r w:rsidRPr="00750C7C">
        <w:rPr>
          <w:rFonts w:cs="Arial"/>
          <w:szCs w:val="24"/>
        </w:rPr>
        <w:t>gospođu</w:t>
      </w:r>
      <w:r w:rsidRPr="00750C7C">
        <w:rPr>
          <w:rFonts w:cs="Arial"/>
          <w:spacing w:val="2"/>
          <w:szCs w:val="24"/>
        </w:rPr>
        <w:t xml:space="preserve"> </w:t>
      </w:r>
      <w:r w:rsidRPr="00750C7C">
        <w:rPr>
          <w:rFonts w:cs="Arial"/>
          <w:spacing w:val="-2"/>
          <w:szCs w:val="24"/>
        </w:rPr>
        <w:t>Mirsadu</w:t>
      </w:r>
    </w:p>
    <w:p w:rsidRPr="00750C7C" w:rsidR="009E0A92" w:rsidP="009E0A92" w:rsidRDefault="009E0A92" w14:paraId="01DD2B58" w14:textId="77777777">
      <w:pPr>
        <w:pStyle w:val="Tijeloteksta"/>
        <w:ind w:left="360" w:right="357"/>
        <w:rPr>
          <w:rFonts w:cs="Arial"/>
          <w:szCs w:val="24"/>
        </w:rPr>
      </w:pPr>
      <w:r w:rsidRPr="00750C7C">
        <w:rPr>
          <w:rFonts w:cs="Arial"/>
          <w:szCs w:val="24"/>
        </w:rPr>
        <w:t>- Samantu Husić obavijestila o otkazu ugovora o radu navedenom radniku, i pozvala ju da istoga obavijesti o činjenici odjave sa HZMO-a odnosno da mi dostavi adresu g. Husića kako bi ga osobno obavijestila.</w:t>
      </w:r>
    </w:p>
    <w:p w:rsidRPr="00750C7C" w:rsidR="009E0A92" w:rsidP="009E0A92" w:rsidRDefault="009E0A92" w14:paraId="1DA617B9" w14:textId="5D3F4FFE">
      <w:pPr>
        <w:pStyle w:val="Tijeloteksta"/>
        <w:rPr>
          <w:rFonts w:cs="Arial"/>
          <w:szCs w:val="24"/>
        </w:rPr>
      </w:pPr>
    </w:p>
    <w:p w:rsidR="009E0A92" w:rsidP="009E0A92" w:rsidRDefault="009E0A92" w14:paraId="0A7A7CA5" w14:textId="19960F28">
      <w:pPr>
        <w:pStyle w:val="Tijeloteksta"/>
        <w:ind w:left="360" w:right="362" w:firstLine="719"/>
        <w:rPr>
          <w:rFonts w:cs="Arial"/>
          <w:szCs w:val="24"/>
        </w:rPr>
      </w:pPr>
      <w:r w:rsidRPr="00750C7C">
        <w:rPr>
          <w:rFonts w:cs="Arial"/>
          <w:szCs w:val="24"/>
        </w:rPr>
        <w:t xml:space="preserve">Na temelju dostupne dokumentacije ispitala sam prijavljene tražbine stečajnih vjerovnika i sastavila tablicu prijavljenih tražbina, razlučnih i izlučni prava, te sustavni pregled imovine i </w:t>
      </w:r>
      <w:r w:rsidRPr="00750C7C">
        <w:rPr>
          <w:rFonts w:cs="Arial"/>
          <w:spacing w:val="-2"/>
          <w:szCs w:val="24"/>
        </w:rPr>
        <w:t>obaveza.</w:t>
      </w:r>
    </w:p>
    <w:p w:rsidRPr="00750C7C" w:rsidR="009E0A92" w:rsidP="009E0A92" w:rsidRDefault="009E0A92" w14:paraId="2CD04168" w14:textId="77777777">
      <w:pPr>
        <w:pStyle w:val="Tijeloteksta"/>
        <w:ind w:left="360" w:right="362" w:firstLine="719"/>
        <w:rPr>
          <w:rFonts w:cs="Arial"/>
          <w:szCs w:val="24"/>
        </w:rPr>
      </w:pPr>
    </w:p>
    <w:p w:rsidRPr="009E0A92" w:rsidR="009E0A92" w:rsidP="009E0A92" w:rsidRDefault="009E0A92" w14:paraId="180C6EA1" w14:textId="77777777">
      <w:pPr>
        <w:pStyle w:val="Naslov2"/>
        <w:keepNext w:val="false"/>
        <w:keepLines w:val="false"/>
        <w:widowControl w:val="false"/>
        <w:numPr>
          <w:ilvl w:val="0"/>
          <w:numId w:val="22"/>
        </w:numPr>
        <w:tabs>
          <w:tab w:val="left" w:pos="1079"/>
        </w:tabs>
        <w:overflowPunct/>
        <w:adjustRightInd/>
        <w:spacing w:before="0"/>
        <w:ind w:left="1079" w:hanging="359"/>
        <w:textAlignment w:val="auto"/>
        <w:rPr>
          <w:rFonts w:ascii="Arial" w:hAnsi="Arial" w:cs="Arial"/>
          <w:b w:val="false"/>
          <w:color w:val="auto"/>
          <w:sz w:val="24"/>
          <w:szCs w:val="24"/>
        </w:rPr>
      </w:pPr>
      <w:r w:rsidRPr="009E0A92">
        <w:rPr>
          <w:rFonts w:ascii="Arial" w:hAnsi="Arial" w:cs="Arial"/>
          <w:b w:val="false"/>
          <w:color w:val="auto"/>
          <w:sz w:val="24"/>
          <w:szCs w:val="24"/>
        </w:rPr>
        <w:t>OSNOVNI</w:t>
      </w:r>
      <w:r w:rsidRPr="009E0A92">
        <w:rPr>
          <w:rFonts w:ascii="Arial" w:hAnsi="Arial" w:cs="Arial"/>
          <w:b w:val="false"/>
          <w:color w:val="auto"/>
          <w:spacing w:val="-4"/>
          <w:sz w:val="24"/>
          <w:szCs w:val="24"/>
        </w:rPr>
        <w:t xml:space="preserve"> </w:t>
      </w:r>
      <w:r w:rsidRPr="009E0A92">
        <w:rPr>
          <w:rFonts w:ascii="Arial" w:hAnsi="Arial" w:cs="Arial"/>
          <w:b w:val="false"/>
          <w:color w:val="auto"/>
          <w:sz w:val="24"/>
          <w:szCs w:val="24"/>
        </w:rPr>
        <w:t>PODACI</w:t>
      </w:r>
      <w:r w:rsidRPr="009E0A92">
        <w:rPr>
          <w:rFonts w:ascii="Arial" w:hAnsi="Arial" w:cs="Arial"/>
          <w:b w:val="false"/>
          <w:color w:val="auto"/>
          <w:spacing w:val="-3"/>
          <w:sz w:val="24"/>
          <w:szCs w:val="24"/>
        </w:rPr>
        <w:t xml:space="preserve"> </w:t>
      </w:r>
      <w:r w:rsidRPr="009E0A92">
        <w:rPr>
          <w:rFonts w:ascii="Arial" w:hAnsi="Arial" w:cs="Arial"/>
          <w:b w:val="false"/>
          <w:color w:val="auto"/>
          <w:sz w:val="24"/>
          <w:szCs w:val="24"/>
        </w:rPr>
        <w:t>O</w:t>
      </w:r>
      <w:r w:rsidRPr="009E0A92">
        <w:rPr>
          <w:rFonts w:ascii="Arial" w:hAnsi="Arial" w:cs="Arial"/>
          <w:b w:val="false"/>
          <w:color w:val="auto"/>
          <w:spacing w:val="-3"/>
          <w:sz w:val="24"/>
          <w:szCs w:val="24"/>
        </w:rPr>
        <w:t xml:space="preserve"> </w:t>
      </w:r>
      <w:r w:rsidRPr="009E0A92">
        <w:rPr>
          <w:rFonts w:ascii="Arial" w:hAnsi="Arial" w:cs="Arial"/>
          <w:b w:val="false"/>
          <w:color w:val="auto"/>
          <w:sz w:val="24"/>
          <w:szCs w:val="24"/>
        </w:rPr>
        <w:t>STEČAJNOM</w:t>
      </w:r>
      <w:r w:rsidRPr="009E0A92">
        <w:rPr>
          <w:rFonts w:ascii="Arial" w:hAnsi="Arial" w:cs="Arial"/>
          <w:b w:val="false"/>
          <w:color w:val="auto"/>
          <w:spacing w:val="-3"/>
          <w:sz w:val="24"/>
          <w:szCs w:val="24"/>
        </w:rPr>
        <w:t xml:space="preserve"> </w:t>
      </w:r>
      <w:r w:rsidRPr="009E0A92">
        <w:rPr>
          <w:rFonts w:ascii="Arial" w:hAnsi="Arial" w:cs="Arial"/>
          <w:b w:val="false"/>
          <w:color w:val="auto"/>
          <w:spacing w:val="-2"/>
          <w:sz w:val="24"/>
          <w:szCs w:val="24"/>
        </w:rPr>
        <w:t>DUŽNIKU</w:t>
      </w:r>
    </w:p>
    <w:p w:rsidRPr="00750C7C" w:rsidR="009E0A92" w:rsidP="009E0A92" w:rsidRDefault="009E0A92" w14:paraId="2FFCE22B" w14:textId="77777777">
      <w:pPr>
        <w:pStyle w:val="Tijeloteksta"/>
        <w:rPr>
          <w:rFonts w:cs="Arial"/>
          <w:szCs w:val="24"/>
        </w:rPr>
      </w:pPr>
    </w:p>
    <w:p w:rsidRPr="00750C7C" w:rsidR="009E0A92" w:rsidP="009E0A92" w:rsidRDefault="009E0A92" w14:paraId="137D50A2" w14:textId="77777777">
      <w:pPr>
        <w:pStyle w:val="Tijeloteksta"/>
        <w:ind w:left="720" w:right="356"/>
        <w:rPr>
          <w:rFonts w:cs="Arial"/>
          <w:szCs w:val="24"/>
        </w:rPr>
      </w:pPr>
      <w:r w:rsidRPr="00750C7C">
        <w:rPr>
          <w:rFonts w:cs="Arial"/>
          <w:szCs w:val="24"/>
        </w:rPr>
        <w:t>Društvo SVIJET RECIKLAŽE d.o.o., OIB:45654874609, Gornji Stupnik, Gornjostupnička ulica</w:t>
      </w:r>
      <w:r w:rsidRPr="00750C7C">
        <w:rPr>
          <w:rFonts w:cs="Arial"/>
          <w:spacing w:val="-15"/>
          <w:szCs w:val="24"/>
        </w:rPr>
        <w:t xml:space="preserve"> </w:t>
      </w:r>
      <w:r w:rsidRPr="00750C7C">
        <w:rPr>
          <w:rFonts w:cs="Arial"/>
          <w:szCs w:val="24"/>
        </w:rPr>
        <w:t>4,</w:t>
      </w:r>
      <w:r w:rsidRPr="00750C7C">
        <w:rPr>
          <w:rFonts w:cs="Arial"/>
          <w:spacing w:val="-15"/>
          <w:szCs w:val="24"/>
        </w:rPr>
        <w:t xml:space="preserve"> </w:t>
      </w:r>
      <w:r w:rsidRPr="00750C7C">
        <w:rPr>
          <w:rFonts w:cs="Arial"/>
          <w:szCs w:val="24"/>
        </w:rPr>
        <w:t>osnovala</w:t>
      </w:r>
      <w:r w:rsidRPr="00750C7C">
        <w:rPr>
          <w:rFonts w:cs="Arial"/>
          <w:spacing w:val="-15"/>
          <w:szCs w:val="24"/>
        </w:rPr>
        <w:t xml:space="preserve"> </w:t>
      </w:r>
      <w:r w:rsidRPr="00750C7C">
        <w:rPr>
          <w:rFonts w:cs="Arial"/>
          <w:szCs w:val="24"/>
        </w:rPr>
        <w:t>je</w:t>
      </w:r>
      <w:r w:rsidRPr="00750C7C">
        <w:rPr>
          <w:rFonts w:cs="Arial"/>
          <w:spacing w:val="-15"/>
          <w:szCs w:val="24"/>
        </w:rPr>
        <w:t xml:space="preserve"> </w:t>
      </w:r>
      <w:r w:rsidRPr="00750C7C">
        <w:rPr>
          <w:rFonts w:cs="Arial"/>
          <w:szCs w:val="24"/>
        </w:rPr>
        <w:t>Mirsada</w:t>
      </w:r>
      <w:r w:rsidRPr="00750C7C">
        <w:rPr>
          <w:rFonts w:cs="Arial"/>
          <w:spacing w:val="-15"/>
          <w:szCs w:val="24"/>
        </w:rPr>
        <w:t xml:space="preserve"> </w:t>
      </w:r>
      <w:r w:rsidRPr="00750C7C">
        <w:rPr>
          <w:rFonts w:cs="Arial"/>
          <w:szCs w:val="24"/>
        </w:rPr>
        <w:t>–</w:t>
      </w:r>
      <w:r w:rsidRPr="00750C7C">
        <w:rPr>
          <w:rFonts w:cs="Arial"/>
          <w:spacing w:val="-15"/>
          <w:szCs w:val="24"/>
        </w:rPr>
        <w:t xml:space="preserve"> </w:t>
      </w:r>
      <w:r w:rsidRPr="00750C7C">
        <w:rPr>
          <w:rFonts w:cs="Arial"/>
          <w:szCs w:val="24"/>
        </w:rPr>
        <w:t>Samanta</w:t>
      </w:r>
      <w:r w:rsidRPr="00750C7C">
        <w:rPr>
          <w:rFonts w:cs="Arial"/>
          <w:spacing w:val="-15"/>
          <w:szCs w:val="24"/>
        </w:rPr>
        <w:t xml:space="preserve"> </w:t>
      </w:r>
      <w:r w:rsidRPr="00750C7C">
        <w:rPr>
          <w:rFonts w:cs="Arial"/>
          <w:szCs w:val="24"/>
        </w:rPr>
        <w:t>Husić,</w:t>
      </w:r>
      <w:r w:rsidRPr="00750C7C">
        <w:rPr>
          <w:rFonts w:cs="Arial"/>
          <w:spacing w:val="-15"/>
          <w:szCs w:val="24"/>
        </w:rPr>
        <w:t xml:space="preserve"> </w:t>
      </w:r>
      <w:r w:rsidRPr="00750C7C">
        <w:rPr>
          <w:rFonts w:cs="Arial"/>
          <w:szCs w:val="24"/>
        </w:rPr>
        <w:t>iz</w:t>
      </w:r>
      <w:r w:rsidRPr="00750C7C">
        <w:rPr>
          <w:rFonts w:cs="Arial"/>
          <w:spacing w:val="-15"/>
          <w:szCs w:val="24"/>
        </w:rPr>
        <w:t xml:space="preserve"> </w:t>
      </w:r>
      <w:r w:rsidRPr="00750C7C">
        <w:rPr>
          <w:rFonts w:cs="Arial"/>
          <w:szCs w:val="24"/>
        </w:rPr>
        <w:t>Sesveta,</w:t>
      </w:r>
      <w:r w:rsidRPr="00750C7C">
        <w:rPr>
          <w:rFonts w:cs="Arial"/>
          <w:spacing w:val="-15"/>
          <w:szCs w:val="24"/>
        </w:rPr>
        <w:t xml:space="preserve"> </w:t>
      </w:r>
      <w:r w:rsidRPr="00750C7C">
        <w:rPr>
          <w:rFonts w:cs="Arial"/>
          <w:szCs w:val="24"/>
        </w:rPr>
        <w:t>savska</w:t>
      </w:r>
      <w:r w:rsidRPr="00750C7C">
        <w:rPr>
          <w:rFonts w:cs="Arial"/>
          <w:spacing w:val="-15"/>
          <w:szCs w:val="24"/>
        </w:rPr>
        <w:t xml:space="preserve"> </w:t>
      </w:r>
      <w:r w:rsidRPr="00750C7C">
        <w:rPr>
          <w:rFonts w:cs="Arial"/>
          <w:szCs w:val="24"/>
        </w:rPr>
        <w:t>cesta</w:t>
      </w:r>
      <w:r w:rsidRPr="00750C7C">
        <w:rPr>
          <w:rFonts w:cs="Arial"/>
          <w:spacing w:val="-15"/>
          <w:szCs w:val="24"/>
        </w:rPr>
        <w:t xml:space="preserve"> </w:t>
      </w:r>
      <w:r w:rsidRPr="00750C7C">
        <w:rPr>
          <w:rFonts w:cs="Arial"/>
          <w:szCs w:val="24"/>
        </w:rPr>
        <w:t>II</w:t>
      </w:r>
      <w:r w:rsidRPr="00750C7C">
        <w:rPr>
          <w:rFonts w:cs="Arial"/>
          <w:spacing w:val="-15"/>
          <w:szCs w:val="24"/>
        </w:rPr>
        <w:t xml:space="preserve"> </w:t>
      </w:r>
      <w:r w:rsidRPr="00750C7C">
        <w:rPr>
          <w:rFonts w:cs="Arial"/>
          <w:szCs w:val="24"/>
        </w:rPr>
        <w:t>odvojak</w:t>
      </w:r>
      <w:r w:rsidRPr="00750C7C">
        <w:rPr>
          <w:rFonts w:cs="Arial"/>
          <w:spacing w:val="-15"/>
          <w:szCs w:val="24"/>
        </w:rPr>
        <w:t xml:space="preserve"> </w:t>
      </w:r>
      <w:r w:rsidRPr="00750C7C">
        <w:rPr>
          <w:rFonts w:cs="Arial"/>
          <w:szCs w:val="24"/>
        </w:rPr>
        <w:t>2A,</w:t>
      </w:r>
      <w:r w:rsidRPr="00750C7C">
        <w:rPr>
          <w:rFonts w:cs="Arial"/>
          <w:spacing w:val="-15"/>
          <w:szCs w:val="24"/>
        </w:rPr>
        <w:t xml:space="preserve"> </w:t>
      </w:r>
      <w:r w:rsidRPr="00750C7C">
        <w:rPr>
          <w:rFonts w:cs="Arial"/>
          <w:szCs w:val="24"/>
        </w:rPr>
        <w:t>temeljem Izjave o osnivanju društva s ograničenom odgovornošću od 26. studenog 2021.g.</w:t>
      </w:r>
    </w:p>
    <w:p w:rsidRPr="00750C7C" w:rsidR="009E0A92" w:rsidP="009E0A92" w:rsidRDefault="009E0A92" w14:paraId="498B157E" w14:textId="77777777">
      <w:pPr>
        <w:pStyle w:val="Tijeloteksta"/>
        <w:ind w:left="360" w:right="356" w:firstLine="719"/>
        <w:rPr>
          <w:rFonts w:cs="Arial"/>
          <w:szCs w:val="24"/>
        </w:rPr>
      </w:pPr>
      <w:r w:rsidRPr="00750C7C">
        <w:rPr>
          <w:rFonts w:cs="Arial"/>
          <w:szCs w:val="24"/>
        </w:rPr>
        <w:t>Osim što je osnovala društvo, Mirsada – Samanta Husić bila je jedini član društva u trenutku otvaranja stečajnog postupka, kao i osoba ovlaštena za zastupanje društva.</w:t>
      </w:r>
    </w:p>
    <w:p w:rsidRPr="00750C7C" w:rsidR="009E0A92" w:rsidP="009E0A92" w:rsidRDefault="009E0A92" w14:paraId="77C456EA" w14:textId="77777777">
      <w:pPr>
        <w:pStyle w:val="Tijeloteksta"/>
        <w:rPr>
          <w:rFonts w:cs="Arial"/>
          <w:szCs w:val="24"/>
        </w:rPr>
      </w:pPr>
    </w:p>
    <w:p w:rsidRPr="00750C7C" w:rsidR="009E0A92" w:rsidP="009E0A92" w:rsidRDefault="009E0A92" w14:paraId="42474E89" w14:textId="77777777">
      <w:pPr>
        <w:pStyle w:val="Tijeloteksta"/>
        <w:rPr>
          <w:rFonts w:cs="Arial"/>
          <w:szCs w:val="24"/>
        </w:rPr>
      </w:pPr>
      <w:r w:rsidRPr="00750C7C">
        <w:rPr>
          <w:rFonts w:cs="Arial"/>
          <w:szCs w:val="24"/>
        </w:rPr>
        <w:t>Temeljni</w:t>
      </w:r>
      <w:r w:rsidRPr="00750C7C">
        <w:rPr>
          <w:rFonts w:cs="Arial"/>
          <w:spacing w:val="-1"/>
          <w:szCs w:val="24"/>
        </w:rPr>
        <w:t xml:space="preserve"> </w:t>
      </w:r>
      <w:r w:rsidRPr="00750C7C">
        <w:rPr>
          <w:rFonts w:cs="Arial"/>
          <w:szCs w:val="24"/>
        </w:rPr>
        <w:t>kapital</w:t>
      </w:r>
      <w:r w:rsidRPr="00750C7C">
        <w:rPr>
          <w:rFonts w:cs="Arial"/>
          <w:spacing w:val="-1"/>
          <w:szCs w:val="24"/>
        </w:rPr>
        <w:t xml:space="preserve"> </w:t>
      </w:r>
      <w:r w:rsidRPr="00750C7C">
        <w:rPr>
          <w:rFonts w:cs="Arial"/>
          <w:szCs w:val="24"/>
        </w:rPr>
        <w:t>društva</w:t>
      </w:r>
      <w:r w:rsidRPr="00750C7C">
        <w:rPr>
          <w:rFonts w:cs="Arial"/>
          <w:spacing w:val="1"/>
          <w:szCs w:val="24"/>
        </w:rPr>
        <w:t xml:space="preserve"> </w:t>
      </w:r>
      <w:r w:rsidRPr="00750C7C">
        <w:rPr>
          <w:rFonts w:cs="Arial"/>
          <w:szCs w:val="24"/>
        </w:rPr>
        <w:t>iznosio</w:t>
      </w:r>
      <w:r w:rsidRPr="00750C7C">
        <w:rPr>
          <w:rFonts w:cs="Arial"/>
          <w:spacing w:val="-1"/>
          <w:szCs w:val="24"/>
        </w:rPr>
        <w:t xml:space="preserve"> </w:t>
      </w:r>
      <w:r w:rsidRPr="00750C7C">
        <w:rPr>
          <w:rFonts w:cs="Arial"/>
          <w:szCs w:val="24"/>
        </w:rPr>
        <w:t>je</w:t>
      </w:r>
      <w:r w:rsidRPr="00750C7C">
        <w:rPr>
          <w:rFonts w:cs="Arial"/>
          <w:spacing w:val="-1"/>
          <w:szCs w:val="24"/>
        </w:rPr>
        <w:t xml:space="preserve"> </w:t>
      </w:r>
      <w:r w:rsidRPr="00750C7C">
        <w:rPr>
          <w:rFonts w:cs="Arial"/>
          <w:szCs w:val="24"/>
        </w:rPr>
        <w:t xml:space="preserve">20.000,00 </w:t>
      </w:r>
      <w:r w:rsidRPr="00750C7C">
        <w:rPr>
          <w:rFonts w:cs="Arial"/>
          <w:spacing w:val="-5"/>
          <w:szCs w:val="24"/>
        </w:rPr>
        <w:t>kn.</w:t>
      </w:r>
    </w:p>
    <w:p w:rsidRPr="00750C7C" w:rsidR="009E0A92" w:rsidP="009E0A92" w:rsidRDefault="009E0A92" w14:paraId="449CBD9A" w14:textId="77777777">
      <w:pPr>
        <w:pStyle w:val="Tijeloteksta"/>
        <w:ind w:left="360" w:right="429" w:firstLine="719"/>
        <w:rPr>
          <w:rFonts w:cs="Arial"/>
          <w:szCs w:val="24"/>
        </w:rPr>
      </w:pPr>
      <w:r w:rsidRPr="00750C7C">
        <w:rPr>
          <w:rFonts w:cs="Arial"/>
          <w:szCs w:val="24"/>
        </w:rPr>
        <w:t>Glavna</w:t>
      </w:r>
      <w:r w:rsidRPr="00750C7C">
        <w:rPr>
          <w:rFonts w:cs="Arial"/>
          <w:spacing w:val="-6"/>
          <w:szCs w:val="24"/>
        </w:rPr>
        <w:t xml:space="preserve"> </w:t>
      </w:r>
      <w:r w:rsidRPr="00750C7C">
        <w:rPr>
          <w:rFonts w:cs="Arial"/>
          <w:szCs w:val="24"/>
        </w:rPr>
        <w:t>djelatnost</w:t>
      </w:r>
      <w:r w:rsidRPr="00750C7C">
        <w:rPr>
          <w:rFonts w:cs="Arial"/>
          <w:spacing w:val="-3"/>
          <w:szCs w:val="24"/>
        </w:rPr>
        <w:t xml:space="preserve"> </w:t>
      </w:r>
      <w:r w:rsidRPr="00750C7C">
        <w:rPr>
          <w:rFonts w:cs="Arial"/>
          <w:szCs w:val="24"/>
        </w:rPr>
        <w:t>stečajnog</w:t>
      </w:r>
      <w:r w:rsidRPr="00750C7C">
        <w:rPr>
          <w:rFonts w:cs="Arial"/>
          <w:spacing w:val="-4"/>
          <w:szCs w:val="24"/>
        </w:rPr>
        <w:t xml:space="preserve"> </w:t>
      </w:r>
      <w:r w:rsidRPr="00750C7C">
        <w:rPr>
          <w:rFonts w:cs="Arial"/>
          <w:szCs w:val="24"/>
        </w:rPr>
        <w:t>dužnika</w:t>
      </w:r>
      <w:r w:rsidRPr="00750C7C">
        <w:rPr>
          <w:rFonts w:cs="Arial"/>
          <w:spacing w:val="-5"/>
          <w:szCs w:val="24"/>
        </w:rPr>
        <w:t xml:space="preserve"> </w:t>
      </w:r>
      <w:r w:rsidRPr="00750C7C">
        <w:rPr>
          <w:rFonts w:cs="Arial"/>
          <w:szCs w:val="24"/>
        </w:rPr>
        <w:t>bila</w:t>
      </w:r>
      <w:r w:rsidRPr="00750C7C">
        <w:rPr>
          <w:rFonts w:cs="Arial"/>
          <w:spacing w:val="-5"/>
          <w:szCs w:val="24"/>
        </w:rPr>
        <w:t xml:space="preserve"> </w:t>
      </w:r>
      <w:r w:rsidRPr="00750C7C">
        <w:rPr>
          <w:rFonts w:cs="Arial"/>
          <w:szCs w:val="24"/>
        </w:rPr>
        <w:t>je</w:t>
      </w:r>
      <w:r w:rsidRPr="00750C7C">
        <w:rPr>
          <w:rFonts w:cs="Arial"/>
          <w:spacing w:val="-4"/>
          <w:szCs w:val="24"/>
        </w:rPr>
        <w:t xml:space="preserve"> </w:t>
      </w:r>
      <w:r w:rsidRPr="00750C7C">
        <w:rPr>
          <w:rFonts w:cs="Arial"/>
          <w:szCs w:val="24"/>
        </w:rPr>
        <w:t>zbrinjavanje</w:t>
      </w:r>
      <w:r w:rsidRPr="00750C7C">
        <w:rPr>
          <w:rFonts w:cs="Arial"/>
          <w:spacing w:val="-4"/>
          <w:szCs w:val="24"/>
        </w:rPr>
        <w:t xml:space="preserve"> </w:t>
      </w:r>
      <w:r w:rsidRPr="00750C7C">
        <w:rPr>
          <w:rFonts w:cs="Arial"/>
          <w:szCs w:val="24"/>
        </w:rPr>
        <w:t>otpada,</w:t>
      </w:r>
      <w:r w:rsidRPr="00750C7C">
        <w:rPr>
          <w:rFonts w:cs="Arial"/>
          <w:spacing w:val="-2"/>
          <w:szCs w:val="24"/>
        </w:rPr>
        <w:t xml:space="preserve"> </w:t>
      </w:r>
      <w:r w:rsidRPr="00750C7C">
        <w:rPr>
          <w:rFonts w:cs="Arial"/>
          <w:szCs w:val="24"/>
        </w:rPr>
        <w:t>a</w:t>
      </w:r>
      <w:r w:rsidRPr="00750C7C">
        <w:rPr>
          <w:rFonts w:cs="Arial"/>
          <w:spacing w:val="-5"/>
          <w:szCs w:val="24"/>
        </w:rPr>
        <w:t xml:space="preserve"> </w:t>
      </w:r>
      <w:r w:rsidRPr="00750C7C">
        <w:rPr>
          <w:rFonts w:cs="Arial"/>
          <w:szCs w:val="24"/>
        </w:rPr>
        <w:t>osim</w:t>
      </w:r>
      <w:r w:rsidRPr="00750C7C">
        <w:rPr>
          <w:rFonts w:cs="Arial"/>
          <w:spacing w:val="-3"/>
          <w:szCs w:val="24"/>
        </w:rPr>
        <w:t xml:space="preserve"> </w:t>
      </w:r>
      <w:r w:rsidRPr="00750C7C">
        <w:rPr>
          <w:rFonts w:cs="Arial"/>
          <w:szCs w:val="24"/>
        </w:rPr>
        <w:t>navedenog</w:t>
      </w:r>
      <w:r w:rsidRPr="00750C7C">
        <w:rPr>
          <w:rFonts w:cs="Arial"/>
          <w:spacing w:val="-4"/>
          <w:szCs w:val="24"/>
        </w:rPr>
        <w:t xml:space="preserve"> </w:t>
      </w:r>
      <w:r w:rsidRPr="00750C7C">
        <w:rPr>
          <w:rFonts w:cs="Arial"/>
          <w:szCs w:val="24"/>
        </w:rPr>
        <w:t>bavila se i sljedećim djelatnostima:</w:t>
      </w:r>
    </w:p>
    <w:p w:rsidRPr="00750C7C" w:rsidR="009E0A92" w:rsidP="009E0A92" w:rsidRDefault="009E0A92" w14:paraId="4C22A2FF" w14:textId="77777777">
      <w:pPr>
        <w:pStyle w:val="Tijeloteksta"/>
        <w:rPr>
          <w:rFonts w:cs="Arial"/>
          <w:szCs w:val="24"/>
        </w:rPr>
      </w:pPr>
    </w:p>
    <w:p w:rsidRPr="00750C7C" w:rsidR="009E0A92" w:rsidP="009E0A92" w:rsidRDefault="009E0A92" w14:paraId="67D3F99C"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 druge</w:t>
      </w:r>
      <w:r w:rsidRPr="00750C7C">
        <w:rPr>
          <w:rFonts w:ascii="Arial" w:hAnsi="Arial" w:cs="Arial"/>
          <w:spacing w:val="-2"/>
          <w:sz w:val="24"/>
          <w:szCs w:val="24"/>
        </w:rPr>
        <w:t xml:space="preserve"> </w:t>
      </w:r>
      <w:r w:rsidRPr="00750C7C">
        <w:rPr>
          <w:rFonts w:ascii="Arial" w:hAnsi="Arial" w:cs="Arial"/>
          <w:sz w:val="24"/>
          <w:szCs w:val="24"/>
        </w:rPr>
        <w:t>obrade</w:t>
      </w:r>
      <w:r w:rsidRPr="00750C7C">
        <w:rPr>
          <w:rFonts w:ascii="Arial" w:hAnsi="Arial" w:cs="Arial"/>
          <w:spacing w:val="-1"/>
          <w:sz w:val="24"/>
          <w:szCs w:val="24"/>
        </w:rPr>
        <w:t xml:space="preserve"> </w:t>
      </w:r>
      <w:r w:rsidRPr="00750C7C">
        <w:rPr>
          <w:rFonts w:ascii="Arial" w:hAnsi="Arial" w:cs="Arial"/>
          <w:sz w:val="24"/>
          <w:szCs w:val="24"/>
        </w:rPr>
        <w:t>otpada</w:t>
      </w:r>
      <w:r w:rsidRPr="00750C7C">
        <w:rPr>
          <w:rFonts w:ascii="Arial" w:hAnsi="Arial" w:cs="Arial"/>
          <w:spacing w:val="-2"/>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oporabe</w:t>
      </w:r>
      <w:r w:rsidRPr="00750C7C">
        <w:rPr>
          <w:rFonts w:ascii="Arial" w:hAnsi="Arial" w:cs="Arial"/>
          <w:spacing w:val="-1"/>
          <w:sz w:val="24"/>
          <w:szCs w:val="24"/>
        </w:rPr>
        <w:t xml:space="preserve"> </w:t>
      </w:r>
      <w:r w:rsidRPr="00750C7C">
        <w:rPr>
          <w:rFonts w:ascii="Arial" w:hAnsi="Arial" w:cs="Arial"/>
          <w:spacing w:val="-2"/>
          <w:sz w:val="24"/>
          <w:szCs w:val="24"/>
        </w:rPr>
        <w:t>otpada</w:t>
      </w:r>
    </w:p>
    <w:p w:rsidRPr="00750C7C" w:rsidR="009E0A92" w:rsidP="009E0A92" w:rsidRDefault="009E0A92" w14:paraId="4A1BC1DE" w14:textId="77777777">
      <w:pPr>
        <w:pStyle w:val="Odlomakpopisa"/>
        <w:widowControl w:val="false"/>
        <w:numPr>
          <w:ilvl w:val="0"/>
          <w:numId w:val="21"/>
        </w:numPr>
        <w:tabs>
          <w:tab w:val="left" w:pos="1080"/>
        </w:tabs>
        <w:autoSpaceDE w:val="false"/>
        <w:autoSpaceDN w:val="false"/>
        <w:spacing w:before="1"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posredovanja</w:t>
      </w:r>
      <w:r w:rsidRPr="00750C7C">
        <w:rPr>
          <w:rFonts w:ascii="Arial" w:hAnsi="Arial" w:cs="Arial"/>
          <w:spacing w:val="-2"/>
          <w:sz w:val="24"/>
          <w:szCs w:val="24"/>
        </w:rPr>
        <w:t xml:space="preserve"> </w:t>
      </w:r>
      <w:r w:rsidRPr="00750C7C">
        <w:rPr>
          <w:rFonts w:ascii="Arial" w:hAnsi="Arial" w:cs="Arial"/>
          <w:sz w:val="24"/>
          <w:szCs w:val="24"/>
        </w:rPr>
        <w:t>u</w:t>
      </w:r>
      <w:r w:rsidRPr="00750C7C">
        <w:rPr>
          <w:rFonts w:ascii="Arial" w:hAnsi="Arial" w:cs="Arial"/>
          <w:spacing w:val="-1"/>
          <w:sz w:val="24"/>
          <w:szCs w:val="24"/>
        </w:rPr>
        <w:t xml:space="preserve"> </w:t>
      </w:r>
      <w:r w:rsidRPr="00750C7C">
        <w:rPr>
          <w:rFonts w:ascii="Arial" w:hAnsi="Arial" w:cs="Arial"/>
          <w:sz w:val="24"/>
          <w:szCs w:val="24"/>
        </w:rPr>
        <w:t>gospodarenju</w:t>
      </w:r>
      <w:r w:rsidRPr="00750C7C">
        <w:rPr>
          <w:rFonts w:ascii="Arial" w:hAnsi="Arial" w:cs="Arial"/>
          <w:spacing w:val="-1"/>
          <w:sz w:val="24"/>
          <w:szCs w:val="24"/>
        </w:rPr>
        <w:t xml:space="preserve"> </w:t>
      </w:r>
      <w:r w:rsidRPr="00750C7C">
        <w:rPr>
          <w:rFonts w:ascii="Arial" w:hAnsi="Arial" w:cs="Arial"/>
          <w:spacing w:val="-2"/>
          <w:sz w:val="24"/>
          <w:szCs w:val="24"/>
        </w:rPr>
        <w:t>otpadom</w:t>
      </w:r>
    </w:p>
    <w:p w:rsidRPr="00750C7C" w:rsidR="009E0A92" w:rsidP="009E0A92" w:rsidRDefault="009E0A92" w14:paraId="25E94694"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prijevoza</w:t>
      </w:r>
      <w:r w:rsidRPr="00750C7C">
        <w:rPr>
          <w:rFonts w:ascii="Arial" w:hAnsi="Arial" w:cs="Arial"/>
          <w:spacing w:val="-2"/>
          <w:sz w:val="24"/>
          <w:szCs w:val="24"/>
        </w:rPr>
        <w:t xml:space="preserve"> otpada</w:t>
      </w:r>
    </w:p>
    <w:p w:rsidRPr="00750C7C" w:rsidR="009E0A92" w:rsidP="009E0A92" w:rsidRDefault="009E0A92" w14:paraId="014568F2"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sakupljanja</w:t>
      </w:r>
      <w:r w:rsidRPr="00750C7C">
        <w:rPr>
          <w:rFonts w:ascii="Arial" w:hAnsi="Arial" w:cs="Arial"/>
          <w:spacing w:val="-1"/>
          <w:sz w:val="24"/>
          <w:szCs w:val="24"/>
        </w:rPr>
        <w:t xml:space="preserve"> </w:t>
      </w:r>
      <w:r w:rsidRPr="00750C7C">
        <w:rPr>
          <w:rFonts w:ascii="Arial" w:hAnsi="Arial" w:cs="Arial"/>
          <w:spacing w:val="-2"/>
          <w:sz w:val="24"/>
          <w:szCs w:val="24"/>
        </w:rPr>
        <w:t>otpada</w:t>
      </w:r>
    </w:p>
    <w:p w:rsidRPr="00750C7C" w:rsidR="009E0A92" w:rsidP="009E0A92" w:rsidRDefault="009E0A92" w14:paraId="5ED7C2D6"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trgovanja</w:t>
      </w:r>
      <w:r w:rsidRPr="00750C7C">
        <w:rPr>
          <w:rFonts w:ascii="Arial" w:hAnsi="Arial" w:cs="Arial"/>
          <w:spacing w:val="-1"/>
          <w:sz w:val="24"/>
          <w:szCs w:val="24"/>
        </w:rPr>
        <w:t xml:space="preserve"> </w:t>
      </w:r>
      <w:r w:rsidRPr="00750C7C">
        <w:rPr>
          <w:rFonts w:ascii="Arial" w:hAnsi="Arial" w:cs="Arial"/>
          <w:spacing w:val="-2"/>
          <w:sz w:val="24"/>
          <w:szCs w:val="24"/>
        </w:rPr>
        <w:t>otpadom</w:t>
      </w:r>
    </w:p>
    <w:p w:rsidRPr="00750C7C" w:rsidR="009E0A92" w:rsidP="009E0A92" w:rsidRDefault="009E0A92" w14:paraId="165A6B0E"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2"/>
          <w:sz w:val="24"/>
          <w:szCs w:val="24"/>
        </w:rPr>
        <w:t xml:space="preserve"> </w:t>
      </w:r>
      <w:r w:rsidRPr="00750C7C">
        <w:rPr>
          <w:rFonts w:ascii="Arial" w:hAnsi="Arial" w:cs="Arial"/>
          <w:sz w:val="24"/>
          <w:szCs w:val="24"/>
        </w:rPr>
        <w:t>zbrinjavanja</w:t>
      </w:r>
      <w:r w:rsidRPr="00750C7C">
        <w:rPr>
          <w:rFonts w:ascii="Arial" w:hAnsi="Arial" w:cs="Arial"/>
          <w:spacing w:val="-1"/>
          <w:sz w:val="24"/>
          <w:szCs w:val="24"/>
        </w:rPr>
        <w:t xml:space="preserve"> </w:t>
      </w:r>
      <w:r w:rsidRPr="00750C7C">
        <w:rPr>
          <w:rFonts w:ascii="Arial" w:hAnsi="Arial" w:cs="Arial"/>
          <w:spacing w:val="-2"/>
          <w:sz w:val="24"/>
          <w:szCs w:val="24"/>
        </w:rPr>
        <w:t>otpada</w:t>
      </w:r>
    </w:p>
    <w:p w:rsidRPr="00750C7C" w:rsidR="009E0A92" w:rsidP="009E0A92" w:rsidRDefault="009E0A92" w14:paraId="25C9B8D3"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gospodarenje</w:t>
      </w:r>
      <w:r w:rsidRPr="00750C7C">
        <w:rPr>
          <w:rFonts w:ascii="Arial" w:hAnsi="Arial" w:cs="Arial"/>
          <w:spacing w:val="-3"/>
          <w:sz w:val="24"/>
          <w:szCs w:val="24"/>
        </w:rPr>
        <w:t xml:space="preserve"> </w:t>
      </w:r>
      <w:r w:rsidRPr="00750C7C">
        <w:rPr>
          <w:rFonts w:ascii="Arial" w:hAnsi="Arial" w:cs="Arial"/>
          <w:spacing w:val="-2"/>
          <w:sz w:val="24"/>
          <w:szCs w:val="24"/>
        </w:rPr>
        <w:t>otpadom</w:t>
      </w:r>
    </w:p>
    <w:p w:rsidRPr="00750C7C" w:rsidR="009E0A92" w:rsidP="009E0A92" w:rsidRDefault="009E0A92" w14:paraId="46C44E18"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3"/>
          <w:sz w:val="24"/>
          <w:szCs w:val="24"/>
        </w:rPr>
        <w:t xml:space="preserve"> </w:t>
      </w:r>
      <w:r w:rsidRPr="00750C7C">
        <w:rPr>
          <w:rFonts w:ascii="Arial" w:hAnsi="Arial" w:cs="Arial"/>
          <w:sz w:val="24"/>
          <w:szCs w:val="24"/>
        </w:rPr>
        <w:t>ispitivanja</w:t>
      </w:r>
      <w:r w:rsidRPr="00750C7C">
        <w:rPr>
          <w:rFonts w:ascii="Arial" w:hAnsi="Arial" w:cs="Arial"/>
          <w:spacing w:val="-1"/>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analize</w:t>
      </w:r>
      <w:r w:rsidRPr="00750C7C">
        <w:rPr>
          <w:rFonts w:ascii="Arial" w:hAnsi="Arial" w:cs="Arial"/>
          <w:spacing w:val="-1"/>
          <w:sz w:val="24"/>
          <w:szCs w:val="24"/>
        </w:rPr>
        <w:t xml:space="preserve"> </w:t>
      </w:r>
      <w:r w:rsidRPr="00750C7C">
        <w:rPr>
          <w:rFonts w:ascii="Arial" w:hAnsi="Arial" w:cs="Arial"/>
          <w:spacing w:val="-2"/>
          <w:sz w:val="24"/>
          <w:szCs w:val="24"/>
        </w:rPr>
        <w:t>otpada</w:t>
      </w:r>
    </w:p>
    <w:p w:rsidRPr="00750C7C" w:rsidR="009E0A92" w:rsidP="009E0A92" w:rsidRDefault="009E0A92" w14:paraId="73F4C795"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dizajn</w:t>
      </w:r>
      <w:r w:rsidRPr="00750C7C">
        <w:rPr>
          <w:rFonts w:ascii="Arial" w:hAnsi="Arial" w:cs="Arial"/>
          <w:spacing w:val="-2"/>
          <w:sz w:val="24"/>
          <w:szCs w:val="24"/>
        </w:rPr>
        <w:t xml:space="preserve"> interijera</w:t>
      </w:r>
    </w:p>
    <w:p w:rsidRPr="00750C7C" w:rsidR="009E0A92" w:rsidP="009E0A92" w:rsidRDefault="009E0A92" w14:paraId="1099894E"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lastRenderedPageBreak/>
        <w:t>web</w:t>
      </w:r>
      <w:r w:rsidRPr="00750C7C">
        <w:rPr>
          <w:rFonts w:ascii="Arial" w:hAnsi="Arial" w:cs="Arial"/>
          <w:spacing w:val="-2"/>
          <w:sz w:val="24"/>
          <w:szCs w:val="24"/>
        </w:rPr>
        <w:t xml:space="preserve"> dizajn</w:t>
      </w:r>
    </w:p>
    <w:p w:rsidRPr="00750C7C" w:rsidR="009E0A92" w:rsidP="009E0A92" w:rsidRDefault="009E0A92" w14:paraId="6D3537A5"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grafički</w:t>
      </w:r>
      <w:r w:rsidRPr="00750C7C">
        <w:rPr>
          <w:rFonts w:ascii="Arial" w:hAnsi="Arial" w:cs="Arial"/>
          <w:spacing w:val="-6"/>
          <w:sz w:val="24"/>
          <w:szCs w:val="24"/>
        </w:rPr>
        <w:t xml:space="preserve"> </w:t>
      </w:r>
      <w:r w:rsidRPr="00750C7C">
        <w:rPr>
          <w:rFonts w:ascii="Arial" w:hAnsi="Arial" w:cs="Arial"/>
          <w:spacing w:val="-2"/>
          <w:sz w:val="24"/>
          <w:szCs w:val="24"/>
        </w:rPr>
        <w:t>dizajn</w:t>
      </w:r>
    </w:p>
    <w:p w:rsidRPr="00750C7C" w:rsidR="009E0A92" w:rsidP="009E0A92" w:rsidRDefault="009E0A92" w14:paraId="2DA4ABA1"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industrijski</w:t>
      </w:r>
      <w:r w:rsidRPr="00750C7C">
        <w:rPr>
          <w:rFonts w:ascii="Arial" w:hAnsi="Arial" w:cs="Arial"/>
          <w:spacing w:val="-8"/>
          <w:sz w:val="24"/>
          <w:szCs w:val="24"/>
        </w:rPr>
        <w:t xml:space="preserve"> </w:t>
      </w:r>
      <w:r w:rsidRPr="00750C7C">
        <w:rPr>
          <w:rFonts w:ascii="Arial" w:hAnsi="Arial" w:cs="Arial"/>
          <w:spacing w:val="-2"/>
          <w:sz w:val="24"/>
          <w:szCs w:val="24"/>
        </w:rPr>
        <w:t>dizajn</w:t>
      </w:r>
    </w:p>
    <w:p w:rsidRPr="00750C7C" w:rsidR="009E0A92" w:rsidP="009E0A92" w:rsidRDefault="009E0A92" w14:paraId="21590E8A"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izrada</w:t>
      </w:r>
      <w:r w:rsidRPr="00750C7C">
        <w:rPr>
          <w:rFonts w:ascii="Arial" w:hAnsi="Arial" w:cs="Arial"/>
          <w:spacing w:val="-5"/>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održavanje</w:t>
      </w:r>
      <w:r w:rsidRPr="00750C7C">
        <w:rPr>
          <w:rFonts w:ascii="Arial" w:hAnsi="Arial" w:cs="Arial"/>
          <w:spacing w:val="-1"/>
          <w:sz w:val="24"/>
          <w:szCs w:val="24"/>
        </w:rPr>
        <w:t xml:space="preserve"> </w:t>
      </w:r>
      <w:r w:rsidRPr="00750C7C">
        <w:rPr>
          <w:rFonts w:ascii="Arial" w:hAnsi="Arial" w:cs="Arial"/>
          <w:sz w:val="24"/>
          <w:szCs w:val="24"/>
        </w:rPr>
        <w:t>web</w:t>
      </w:r>
      <w:r w:rsidRPr="00750C7C">
        <w:rPr>
          <w:rFonts w:ascii="Arial" w:hAnsi="Arial" w:cs="Arial"/>
          <w:spacing w:val="-1"/>
          <w:sz w:val="24"/>
          <w:szCs w:val="24"/>
        </w:rPr>
        <w:t xml:space="preserve"> </w:t>
      </w:r>
      <w:r w:rsidRPr="00750C7C">
        <w:rPr>
          <w:rFonts w:ascii="Arial" w:hAnsi="Arial" w:cs="Arial"/>
          <w:spacing w:val="-2"/>
          <w:sz w:val="24"/>
          <w:szCs w:val="24"/>
        </w:rPr>
        <w:t>stranica</w:t>
      </w:r>
    </w:p>
    <w:p w:rsidRPr="00750C7C" w:rsidR="009E0A92" w:rsidP="009E0A92" w:rsidRDefault="009E0A92" w14:paraId="708F8FCF"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računalne</w:t>
      </w:r>
      <w:r w:rsidRPr="00750C7C">
        <w:rPr>
          <w:rFonts w:ascii="Arial" w:hAnsi="Arial" w:cs="Arial"/>
          <w:spacing w:val="-2"/>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srodne</w:t>
      </w:r>
      <w:r w:rsidRPr="00750C7C">
        <w:rPr>
          <w:rFonts w:ascii="Arial" w:hAnsi="Arial" w:cs="Arial"/>
          <w:spacing w:val="-1"/>
          <w:sz w:val="24"/>
          <w:szCs w:val="24"/>
        </w:rPr>
        <w:t xml:space="preserve"> </w:t>
      </w:r>
      <w:r w:rsidRPr="00750C7C">
        <w:rPr>
          <w:rFonts w:ascii="Arial" w:hAnsi="Arial" w:cs="Arial"/>
          <w:spacing w:val="-2"/>
          <w:sz w:val="24"/>
          <w:szCs w:val="24"/>
        </w:rPr>
        <w:t>djelatnosti</w:t>
      </w:r>
    </w:p>
    <w:p w:rsidRPr="00750C7C" w:rsidR="009E0A92" w:rsidP="009E0A92" w:rsidRDefault="009E0A92" w14:paraId="4E8CE392" w14:textId="77777777">
      <w:pPr>
        <w:pStyle w:val="Odlomakpopisa"/>
        <w:widowControl w:val="false"/>
        <w:numPr>
          <w:ilvl w:val="0"/>
          <w:numId w:val="21"/>
        </w:numPr>
        <w:tabs>
          <w:tab w:val="left" w:pos="1080"/>
        </w:tabs>
        <w:autoSpaceDE w:val="false"/>
        <w:autoSpaceDN w:val="false"/>
        <w:spacing w:before="1" w:after="0" w:line="240" w:lineRule="auto"/>
        <w:contextualSpacing w:val="false"/>
        <w:rPr>
          <w:rFonts w:ascii="Arial" w:hAnsi="Arial" w:cs="Arial"/>
          <w:sz w:val="24"/>
          <w:szCs w:val="24"/>
        </w:rPr>
      </w:pPr>
      <w:r w:rsidRPr="00750C7C">
        <w:rPr>
          <w:rFonts w:ascii="Arial" w:hAnsi="Arial" w:cs="Arial"/>
          <w:sz w:val="24"/>
          <w:szCs w:val="24"/>
        </w:rPr>
        <w:t>administrativne</w:t>
      </w:r>
      <w:r w:rsidRPr="00750C7C">
        <w:rPr>
          <w:rFonts w:ascii="Arial" w:hAnsi="Arial" w:cs="Arial"/>
          <w:spacing w:val="-3"/>
          <w:sz w:val="24"/>
          <w:szCs w:val="24"/>
        </w:rPr>
        <w:t xml:space="preserve"> </w:t>
      </w:r>
      <w:r w:rsidRPr="00750C7C">
        <w:rPr>
          <w:rFonts w:ascii="Arial" w:hAnsi="Arial" w:cs="Arial"/>
          <w:spacing w:val="-2"/>
          <w:sz w:val="24"/>
          <w:szCs w:val="24"/>
        </w:rPr>
        <w:t>djelatnosti</w:t>
      </w:r>
    </w:p>
    <w:p w:rsidRPr="00750C7C" w:rsidR="009E0A92" w:rsidP="009E0A92" w:rsidRDefault="009E0A92" w14:paraId="0E033D1F" w14:textId="77777777">
      <w:pPr>
        <w:pStyle w:val="Odlomakpopisa"/>
        <w:widowControl w:val="false"/>
        <w:numPr>
          <w:ilvl w:val="0"/>
          <w:numId w:val="21"/>
        </w:numPr>
        <w:tabs>
          <w:tab w:val="left" w:pos="1080"/>
        </w:tabs>
        <w:autoSpaceDE w:val="false"/>
        <w:autoSpaceDN w:val="false"/>
        <w:spacing w:after="0" w:line="275" w:lineRule="exact"/>
        <w:contextualSpacing w:val="false"/>
        <w:rPr>
          <w:rFonts w:ascii="Arial" w:hAnsi="Arial" w:cs="Arial"/>
          <w:sz w:val="24"/>
          <w:szCs w:val="24"/>
        </w:rPr>
      </w:pPr>
      <w:r w:rsidRPr="00750C7C">
        <w:rPr>
          <w:rFonts w:ascii="Arial" w:hAnsi="Arial" w:cs="Arial"/>
          <w:sz w:val="24"/>
          <w:szCs w:val="24"/>
        </w:rPr>
        <w:t>stručni</w:t>
      </w:r>
      <w:r w:rsidRPr="00750C7C">
        <w:rPr>
          <w:rFonts w:ascii="Arial" w:hAnsi="Arial" w:cs="Arial"/>
          <w:spacing w:val="-2"/>
          <w:sz w:val="24"/>
          <w:szCs w:val="24"/>
        </w:rPr>
        <w:t xml:space="preserve"> </w:t>
      </w:r>
      <w:r w:rsidRPr="00750C7C">
        <w:rPr>
          <w:rFonts w:ascii="Arial" w:hAnsi="Arial" w:cs="Arial"/>
          <w:sz w:val="24"/>
          <w:szCs w:val="24"/>
        </w:rPr>
        <w:t>poslovi</w:t>
      </w:r>
      <w:r w:rsidRPr="00750C7C">
        <w:rPr>
          <w:rFonts w:ascii="Arial" w:hAnsi="Arial" w:cs="Arial"/>
          <w:spacing w:val="-1"/>
          <w:sz w:val="24"/>
          <w:szCs w:val="24"/>
        </w:rPr>
        <w:t xml:space="preserve"> </w:t>
      </w:r>
      <w:r w:rsidRPr="00750C7C">
        <w:rPr>
          <w:rFonts w:ascii="Arial" w:hAnsi="Arial" w:cs="Arial"/>
          <w:sz w:val="24"/>
          <w:szCs w:val="24"/>
        </w:rPr>
        <w:t>prostornog</w:t>
      </w:r>
      <w:r w:rsidRPr="00750C7C">
        <w:rPr>
          <w:rFonts w:ascii="Arial" w:hAnsi="Arial" w:cs="Arial"/>
          <w:spacing w:val="-1"/>
          <w:sz w:val="24"/>
          <w:szCs w:val="24"/>
        </w:rPr>
        <w:t xml:space="preserve"> </w:t>
      </w:r>
      <w:r w:rsidRPr="00750C7C">
        <w:rPr>
          <w:rFonts w:ascii="Arial" w:hAnsi="Arial" w:cs="Arial"/>
          <w:spacing w:val="-2"/>
          <w:sz w:val="24"/>
          <w:szCs w:val="24"/>
        </w:rPr>
        <w:t>uređenja</w:t>
      </w:r>
    </w:p>
    <w:p w:rsidRPr="00750C7C" w:rsidR="009E0A92" w:rsidP="009E0A92" w:rsidRDefault="009E0A92" w14:paraId="2D4C8303" w14:textId="77777777">
      <w:pPr>
        <w:pStyle w:val="Odlomakpopisa"/>
        <w:widowControl w:val="false"/>
        <w:numPr>
          <w:ilvl w:val="0"/>
          <w:numId w:val="21"/>
        </w:numPr>
        <w:tabs>
          <w:tab w:val="left" w:pos="1080"/>
        </w:tabs>
        <w:autoSpaceDE w:val="false"/>
        <w:autoSpaceDN w:val="false"/>
        <w:spacing w:after="0" w:line="275" w:lineRule="exact"/>
        <w:contextualSpacing w:val="false"/>
        <w:rPr>
          <w:rFonts w:ascii="Arial" w:hAnsi="Arial" w:cs="Arial"/>
          <w:sz w:val="24"/>
          <w:szCs w:val="24"/>
        </w:rPr>
      </w:pPr>
      <w:r w:rsidRPr="00750C7C">
        <w:rPr>
          <w:rFonts w:ascii="Arial" w:hAnsi="Arial" w:cs="Arial"/>
          <w:sz w:val="24"/>
          <w:szCs w:val="24"/>
        </w:rPr>
        <w:t>projektiranje</w:t>
      </w:r>
      <w:r w:rsidRPr="00750C7C">
        <w:rPr>
          <w:rFonts w:ascii="Arial" w:hAnsi="Arial" w:cs="Arial"/>
          <w:spacing w:val="-3"/>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građenje</w:t>
      </w:r>
      <w:r w:rsidRPr="00750C7C">
        <w:rPr>
          <w:rFonts w:ascii="Arial" w:hAnsi="Arial" w:cs="Arial"/>
          <w:spacing w:val="-1"/>
          <w:sz w:val="24"/>
          <w:szCs w:val="24"/>
        </w:rPr>
        <w:t xml:space="preserve"> </w:t>
      </w:r>
      <w:r w:rsidRPr="00750C7C">
        <w:rPr>
          <w:rFonts w:ascii="Arial" w:hAnsi="Arial" w:cs="Arial"/>
          <w:sz w:val="24"/>
          <w:szCs w:val="24"/>
        </w:rPr>
        <w:t>građevina</w:t>
      </w:r>
      <w:r w:rsidRPr="00750C7C">
        <w:rPr>
          <w:rFonts w:ascii="Arial" w:hAnsi="Arial" w:cs="Arial"/>
          <w:spacing w:val="-1"/>
          <w:sz w:val="24"/>
          <w:szCs w:val="24"/>
        </w:rPr>
        <w:t xml:space="preserve"> </w:t>
      </w:r>
      <w:r w:rsidRPr="00750C7C">
        <w:rPr>
          <w:rFonts w:ascii="Arial" w:hAnsi="Arial" w:cs="Arial"/>
          <w:sz w:val="24"/>
          <w:szCs w:val="24"/>
        </w:rPr>
        <w:t>te</w:t>
      </w:r>
      <w:r w:rsidRPr="00750C7C">
        <w:rPr>
          <w:rFonts w:ascii="Arial" w:hAnsi="Arial" w:cs="Arial"/>
          <w:spacing w:val="-2"/>
          <w:sz w:val="24"/>
          <w:szCs w:val="24"/>
        </w:rPr>
        <w:t xml:space="preserve"> </w:t>
      </w:r>
      <w:r w:rsidRPr="00750C7C">
        <w:rPr>
          <w:rFonts w:ascii="Arial" w:hAnsi="Arial" w:cs="Arial"/>
          <w:sz w:val="24"/>
          <w:szCs w:val="24"/>
        </w:rPr>
        <w:t>stručni</w:t>
      </w:r>
      <w:r w:rsidRPr="00750C7C">
        <w:rPr>
          <w:rFonts w:ascii="Arial" w:hAnsi="Arial" w:cs="Arial"/>
          <w:spacing w:val="-1"/>
          <w:sz w:val="24"/>
          <w:szCs w:val="24"/>
        </w:rPr>
        <w:t xml:space="preserve"> </w:t>
      </w:r>
      <w:r w:rsidRPr="00750C7C">
        <w:rPr>
          <w:rFonts w:ascii="Arial" w:hAnsi="Arial" w:cs="Arial"/>
          <w:sz w:val="24"/>
          <w:szCs w:val="24"/>
        </w:rPr>
        <w:t xml:space="preserve">nadzor </w:t>
      </w:r>
      <w:r w:rsidRPr="00750C7C">
        <w:rPr>
          <w:rFonts w:ascii="Arial" w:hAnsi="Arial" w:cs="Arial"/>
          <w:spacing w:val="-2"/>
          <w:sz w:val="24"/>
          <w:szCs w:val="24"/>
        </w:rPr>
        <w:t>građenja</w:t>
      </w:r>
    </w:p>
    <w:p w:rsidRPr="009E0A92" w:rsidR="009E0A92" w:rsidP="009E0A92" w:rsidRDefault="009E0A92" w14:paraId="325EFB69" w14:textId="0A90C032">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energetsko certificiranje,</w:t>
      </w:r>
      <w:r w:rsidRPr="00750C7C">
        <w:rPr>
          <w:rFonts w:ascii="Arial" w:hAnsi="Arial" w:cs="Arial"/>
          <w:spacing w:val="-1"/>
          <w:sz w:val="24"/>
          <w:szCs w:val="24"/>
        </w:rPr>
        <w:t xml:space="preserve"> </w:t>
      </w:r>
      <w:r w:rsidRPr="00750C7C">
        <w:rPr>
          <w:rFonts w:ascii="Arial" w:hAnsi="Arial" w:cs="Arial"/>
          <w:sz w:val="24"/>
          <w:szCs w:val="24"/>
        </w:rPr>
        <w:t>energetski pregled</w:t>
      </w:r>
      <w:r w:rsidRPr="00750C7C">
        <w:rPr>
          <w:rFonts w:ascii="Arial" w:hAnsi="Arial" w:cs="Arial"/>
          <w:spacing w:val="-2"/>
          <w:sz w:val="24"/>
          <w:szCs w:val="24"/>
        </w:rPr>
        <w:t xml:space="preserve"> </w:t>
      </w:r>
      <w:r w:rsidRPr="00750C7C">
        <w:rPr>
          <w:rFonts w:ascii="Arial" w:hAnsi="Arial" w:cs="Arial"/>
          <w:sz w:val="24"/>
          <w:szCs w:val="24"/>
        </w:rPr>
        <w:t>zgrade</w:t>
      </w:r>
      <w:r w:rsidRPr="00750C7C">
        <w:rPr>
          <w:rFonts w:ascii="Arial" w:hAnsi="Arial" w:cs="Arial"/>
          <w:spacing w:val="-2"/>
          <w:sz w:val="24"/>
          <w:szCs w:val="24"/>
        </w:rPr>
        <w:t xml:space="preserve"> </w:t>
      </w:r>
      <w:r w:rsidRPr="00750C7C">
        <w:rPr>
          <w:rFonts w:ascii="Arial" w:hAnsi="Arial" w:cs="Arial"/>
          <w:sz w:val="24"/>
          <w:szCs w:val="24"/>
        </w:rPr>
        <w:t>i</w:t>
      </w:r>
      <w:r w:rsidRPr="00750C7C">
        <w:rPr>
          <w:rFonts w:ascii="Arial" w:hAnsi="Arial" w:cs="Arial"/>
          <w:spacing w:val="-2"/>
          <w:sz w:val="24"/>
          <w:szCs w:val="24"/>
        </w:rPr>
        <w:t xml:space="preserve"> </w:t>
      </w:r>
      <w:r w:rsidRPr="00750C7C">
        <w:rPr>
          <w:rFonts w:ascii="Arial" w:hAnsi="Arial" w:cs="Arial"/>
          <w:sz w:val="24"/>
          <w:szCs w:val="24"/>
        </w:rPr>
        <w:t>redoviti</w:t>
      </w:r>
      <w:r w:rsidRPr="00750C7C">
        <w:rPr>
          <w:rFonts w:ascii="Arial" w:hAnsi="Arial" w:cs="Arial"/>
          <w:spacing w:val="-1"/>
          <w:sz w:val="24"/>
          <w:szCs w:val="24"/>
        </w:rPr>
        <w:t xml:space="preserve"> </w:t>
      </w:r>
      <w:r w:rsidRPr="00750C7C">
        <w:rPr>
          <w:rFonts w:ascii="Arial" w:hAnsi="Arial" w:cs="Arial"/>
          <w:sz w:val="24"/>
          <w:szCs w:val="24"/>
        </w:rPr>
        <w:t>pregled</w:t>
      </w:r>
      <w:r w:rsidRPr="00750C7C">
        <w:rPr>
          <w:rFonts w:ascii="Arial" w:hAnsi="Arial" w:cs="Arial"/>
          <w:spacing w:val="-2"/>
          <w:sz w:val="24"/>
          <w:szCs w:val="24"/>
        </w:rPr>
        <w:t xml:space="preserve"> </w:t>
      </w:r>
      <w:r w:rsidRPr="00750C7C">
        <w:rPr>
          <w:rFonts w:ascii="Arial" w:hAnsi="Arial" w:cs="Arial"/>
          <w:sz w:val="24"/>
          <w:szCs w:val="24"/>
        </w:rPr>
        <w:t>sustava</w:t>
      </w:r>
      <w:r w:rsidRPr="00750C7C">
        <w:rPr>
          <w:rFonts w:ascii="Arial" w:hAnsi="Arial" w:cs="Arial"/>
          <w:spacing w:val="-2"/>
          <w:sz w:val="24"/>
          <w:szCs w:val="24"/>
        </w:rPr>
        <w:t xml:space="preserve"> </w:t>
      </w:r>
      <w:r w:rsidRPr="00750C7C">
        <w:rPr>
          <w:rFonts w:ascii="Arial" w:hAnsi="Arial" w:cs="Arial"/>
          <w:sz w:val="24"/>
          <w:szCs w:val="24"/>
        </w:rPr>
        <w:t>grijanja</w:t>
      </w:r>
      <w:r w:rsidRPr="00750C7C">
        <w:rPr>
          <w:rFonts w:ascii="Arial" w:hAnsi="Arial" w:cs="Arial"/>
          <w:spacing w:val="-1"/>
          <w:sz w:val="24"/>
          <w:szCs w:val="24"/>
        </w:rPr>
        <w:t xml:space="preserve"> </w:t>
      </w:r>
      <w:r w:rsidRPr="00750C7C">
        <w:rPr>
          <w:rFonts w:ascii="Arial" w:hAnsi="Arial" w:cs="Arial"/>
          <w:spacing w:val="-10"/>
          <w:sz w:val="24"/>
          <w:szCs w:val="24"/>
        </w:rPr>
        <w:t>i</w:t>
      </w:r>
      <w:r>
        <w:rPr>
          <w:rFonts w:ascii="Arial" w:hAnsi="Arial" w:cs="Arial"/>
          <w:spacing w:val="-10"/>
          <w:sz w:val="24"/>
          <w:szCs w:val="24"/>
        </w:rPr>
        <w:t xml:space="preserve"> </w:t>
      </w:r>
      <w:r w:rsidRPr="009E0A92">
        <w:rPr>
          <w:rFonts w:ascii="Arial" w:hAnsi="Arial" w:cs="Arial"/>
          <w:sz w:val="24"/>
          <w:szCs w:val="24"/>
        </w:rPr>
        <w:t>sustava</w:t>
      </w:r>
      <w:r w:rsidRPr="009E0A92">
        <w:rPr>
          <w:rFonts w:ascii="Arial" w:hAnsi="Arial" w:cs="Arial"/>
          <w:spacing w:val="-3"/>
          <w:sz w:val="24"/>
          <w:szCs w:val="24"/>
        </w:rPr>
        <w:t xml:space="preserve"> </w:t>
      </w:r>
      <w:r w:rsidRPr="009E0A92">
        <w:rPr>
          <w:rFonts w:ascii="Arial" w:hAnsi="Arial" w:cs="Arial"/>
          <w:sz w:val="24"/>
          <w:szCs w:val="24"/>
        </w:rPr>
        <w:t>hlađenja</w:t>
      </w:r>
      <w:r w:rsidRPr="009E0A92">
        <w:rPr>
          <w:rFonts w:ascii="Arial" w:hAnsi="Arial" w:cs="Arial"/>
          <w:spacing w:val="-1"/>
          <w:sz w:val="24"/>
          <w:szCs w:val="24"/>
        </w:rPr>
        <w:t xml:space="preserve"> </w:t>
      </w:r>
      <w:r w:rsidRPr="009E0A92">
        <w:rPr>
          <w:rFonts w:ascii="Arial" w:hAnsi="Arial" w:cs="Arial"/>
          <w:sz w:val="24"/>
          <w:szCs w:val="24"/>
        </w:rPr>
        <w:t>ili</w:t>
      </w:r>
      <w:r w:rsidRPr="009E0A92">
        <w:rPr>
          <w:rFonts w:ascii="Arial" w:hAnsi="Arial" w:cs="Arial"/>
          <w:spacing w:val="-1"/>
          <w:sz w:val="24"/>
          <w:szCs w:val="24"/>
        </w:rPr>
        <w:t xml:space="preserve"> </w:t>
      </w:r>
      <w:r w:rsidRPr="009E0A92">
        <w:rPr>
          <w:rFonts w:ascii="Arial" w:hAnsi="Arial" w:cs="Arial"/>
          <w:sz w:val="24"/>
          <w:szCs w:val="24"/>
        </w:rPr>
        <w:t>klimatizacije</w:t>
      </w:r>
      <w:r w:rsidRPr="009E0A92">
        <w:rPr>
          <w:rFonts w:ascii="Arial" w:hAnsi="Arial" w:cs="Arial"/>
          <w:spacing w:val="-2"/>
          <w:sz w:val="24"/>
          <w:szCs w:val="24"/>
        </w:rPr>
        <w:t xml:space="preserve"> </w:t>
      </w:r>
      <w:r w:rsidRPr="009E0A92">
        <w:rPr>
          <w:rFonts w:ascii="Arial" w:hAnsi="Arial" w:cs="Arial"/>
          <w:sz w:val="24"/>
          <w:szCs w:val="24"/>
        </w:rPr>
        <w:t>u</w:t>
      </w:r>
      <w:r w:rsidRPr="009E0A92">
        <w:rPr>
          <w:rFonts w:ascii="Arial" w:hAnsi="Arial" w:cs="Arial"/>
          <w:spacing w:val="-1"/>
          <w:sz w:val="24"/>
          <w:szCs w:val="24"/>
        </w:rPr>
        <w:t xml:space="preserve"> </w:t>
      </w:r>
      <w:r w:rsidRPr="009E0A92">
        <w:rPr>
          <w:rFonts w:ascii="Arial" w:hAnsi="Arial" w:cs="Arial"/>
          <w:spacing w:val="-2"/>
          <w:sz w:val="24"/>
          <w:szCs w:val="24"/>
        </w:rPr>
        <w:t>zgradi</w:t>
      </w:r>
    </w:p>
    <w:p w:rsidRPr="008E0895" w:rsidR="009E0A92" w:rsidP="009E0A92" w:rsidRDefault="009E0A92" w14:paraId="00DFBFE5" w14:textId="5BBC4A0B">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tehničkog</w:t>
      </w:r>
      <w:r w:rsidRPr="00750C7C">
        <w:rPr>
          <w:rFonts w:ascii="Arial" w:hAnsi="Arial" w:cs="Arial"/>
          <w:spacing w:val="-1"/>
          <w:sz w:val="24"/>
          <w:szCs w:val="24"/>
        </w:rPr>
        <w:t xml:space="preserve"> </w:t>
      </w:r>
      <w:r w:rsidRPr="00750C7C">
        <w:rPr>
          <w:rFonts w:ascii="Arial" w:hAnsi="Arial" w:cs="Arial"/>
          <w:sz w:val="24"/>
          <w:szCs w:val="24"/>
        </w:rPr>
        <w:t>ispitivanja</w:t>
      </w:r>
      <w:r w:rsidRPr="00750C7C">
        <w:rPr>
          <w:rFonts w:ascii="Arial" w:hAnsi="Arial" w:cs="Arial"/>
          <w:spacing w:val="-2"/>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pacing w:val="-2"/>
          <w:sz w:val="24"/>
          <w:szCs w:val="24"/>
        </w:rPr>
        <w:t>analize</w:t>
      </w:r>
    </w:p>
    <w:p w:rsidRPr="008E0895" w:rsidR="009E0A92" w:rsidP="008E0895" w:rsidRDefault="009E0A92" w14:paraId="5344222B" w14:textId="715F2C15">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sectPr w:rsidRPr="008E0895" w:rsidR="009E0A92" w:rsidSect="00774E69">
          <w:type w:val="continuous"/>
          <w:pgSz w:w="12240" w:h="15840"/>
          <w:pgMar w:top="1418" w:right="1418" w:bottom="1418" w:left="1418" w:header="720" w:footer="720" w:gutter="0"/>
          <w:cols w:space="720"/>
          <w:docGrid w:linePitch="272"/>
        </w:sectPr>
      </w:pPr>
      <w:r w:rsidRPr="008E0895">
        <w:rPr>
          <w:rFonts w:ascii="Arial" w:hAnsi="Arial" w:cs="Arial"/>
          <w:sz w:val="24"/>
          <w:szCs w:val="24"/>
        </w:rPr>
        <w:t>posredovanje</w:t>
      </w:r>
      <w:r w:rsidRPr="008E0895">
        <w:rPr>
          <w:rFonts w:ascii="Arial" w:hAnsi="Arial" w:cs="Arial"/>
          <w:spacing w:val="-2"/>
          <w:sz w:val="24"/>
          <w:szCs w:val="24"/>
        </w:rPr>
        <w:t xml:space="preserve"> </w:t>
      </w:r>
      <w:r w:rsidRPr="008E0895">
        <w:rPr>
          <w:rFonts w:ascii="Arial" w:hAnsi="Arial" w:cs="Arial"/>
          <w:sz w:val="24"/>
          <w:szCs w:val="24"/>
        </w:rPr>
        <w:t>u</w:t>
      </w:r>
      <w:r w:rsidRPr="008E0895">
        <w:rPr>
          <w:rFonts w:ascii="Arial" w:hAnsi="Arial" w:cs="Arial"/>
          <w:spacing w:val="-1"/>
          <w:sz w:val="24"/>
          <w:szCs w:val="24"/>
        </w:rPr>
        <w:t xml:space="preserve"> </w:t>
      </w:r>
      <w:r w:rsidRPr="008E0895">
        <w:rPr>
          <w:rFonts w:ascii="Arial" w:hAnsi="Arial" w:cs="Arial"/>
          <w:sz w:val="24"/>
          <w:szCs w:val="24"/>
        </w:rPr>
        <w:t>prometu</w:t>
      </w:r>
      <w:r w:rsidRPr="008E0895">
        <w:rPr>
          <w:rFonts w:ascii="Arial" w:hAnsi="Arial" w:cs="Arial"/>
          <w:spacing w:val="-1"/>
          <w:sz w:val="24"/>
          <w:szCs w:val="24"/>
        </w:rPr>
        <w:t xml:space="preserve"> </w:t>
      </w:r>
      <w:r w:rsidRPr="008E0895">
        <w:rPr>
          <w:rFonts w:ascii="Arial" w:hAnsi="Arial" w:cs="Arial"/>
          <w:spacing w:val="-2"/>
          <w:sz w:val="24"/>
          <w:szCs w:val="24"/>
        </w:rPr>
        <w:t>nekretnin</w:t>
      </w:r>
      <w:r w:rsidR="008E0895">
        <w:rPr>
          <w:rFonts w:ascii="Arial" w:hAnsi="Arial" w:cs="Arial"/>
          <w:spacing w:val="-2"/>
          <w:sz w:val="24"/>
          <w:szCs w:val="24"/>
        </w:rPr>
        <w:t>a</w:t>
      </w:r>
    </w:p>
    <w:p w:rsidRPr="00750C7C" w:rsidR="009E0A92" w:rsidP="009E0A92" w:rsidRDefault="009E0A92" w14:paraId="77DFB23B" w14:textId="77777777">
      <w:pPr>
        <w:pStyle w:val="Odlomakpopisa"/>
        <w:widowControl w:val="false"/>
        <w:numPr>
          <w:ilvl w:val="0"/>
          <w:numId w:val="21"/>
        </w:numPr>
        <w:tabs>
          <w:tab w:val="left" w:pos="1080"/>
        </w:tabs>
        <w:autoSpaceDE w:val="false"/>
        <w:autoSpaceDN w:val="false"/>
        <w:spacing w:before="79" w:after="0" w:line="240" w:lineRule="auto"/>
        <w:contextualSpacing w:val="false"/>
        <w:rPr>
          <w:rFonts w:ascii="Arial" w:hAnsi="Arial" w:cs="Arial"/>
          <w:sz w:val="24"/>
          <w:szCs w:val="24"/>
        </w:rPr>
      </w:pPr>
      <w:r w:rsidRPr="00750C7C">
        <w:rPr>
          <w:rFonts w:ascii="Arial" w:hAnsi="Arial" w:cs="Arial"/>
          <w:sz w:val="24"/>
          <w:szCs w:val="24"/>
        </w:rPr>
        <w:t>poslovanje</w:t>
      </w:r>
      <w:r w:rsidRPr="00750C7C">
        <w:rPr>
          <w:rFonts w:ascii="Arial" w:hAnsi="Arial" w:cs="Arial"/>
          <w:spacing w:val="-1"/>
          <w:sz w:val="24"/>
          <w:szCs w:val="24"/>
        </w:rPr>
        <w:t xml:space="preserve"> </w:t>
      </w:r>
      <w:r w:rsidRPr="00750C7C">
        <w:rPr>
          <w:rFonts w:ascii="Arial" w:hAnsi="Arial" w:cs="Arial"/>
          <w:spacing w:val="-2"/>
          <w:sz w:val="24"/>
          <w:szCs w:val="24"/>
        </w:rPr>
        <w:t>nekretninama</w:t>
      </w:r>
    </w:p>
    <w:p w:rsidRPr="00750C7C" w:rsidR="009E0A92" w:rsidP="009E0A92" w:rsidRDefault="009E0A92" w14:paraId="5BC58B73"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poslovi</w:t>
      </w:r>
      <w:r w:rsidRPr="00750C7C">
        <w:rPr>
          <w:rFonts w:ascii="Arial" w:hAnsi="Arial" w:cs="Arial"/>
          <w:spacing w:val="-4"/>
          <w:sz w:val="24"/>
          <w:szCs w:val="24"/>
        </w:rPr>
        <w:t xml:space="preserve"> </w:t>
      </w:r>
      <w:r w:rsidRPr="00750C7C">
        <w:rPr>
          <w:rFonts w:ascii="Arial" w:hAnsi="Arial" w:cs="Arial"/>
          <w:sz w:val="24"/>
          <w:szCs w:val="24"/>
        </w:rPr>
        <w:t>upravljanja</w:t>
      </w:r>
      <w:r w:rsidRPr="00750C7C">
        <w:rPr>
          <w:rFonts w:ascii="Arial" w:hAnsi="Arial" w:cs="Arial"/>
          <w:spacing w:val="-2"/>
          <w:sz w:val="24"/>
          <w:szCs w:val="24"/>
        </w:rPr>
        <w:t xml:space="preserve"> </w:t>
      </w:r>
      <w:r w:rsidRPr="00750C7C">
        <w:rPr>
          <w:rFonts w:ascii="Arial" w:hAnsi="Arial" w:cs="Arial"/>
          <w:sz w:val="24"/>
          <w:szCs w:val="24"/>
        </w:rPr>
        <w:t>nekretninom</w:t>
      </w:r>
      <w:r w:rsidRPr="00750C7C">
        <w:rPr>
          <w:rFonts w:ascii="Arial" w:hAnsi="Arial" w:cs="Arial"/>
          <w:spacing w:val="-2"/>
          <w:sz w:val="24"/>
          <w:szCs w:val="24"/>
        </w:rPr>
        <w:t xml:space="preserve"> </w:t>
      </w:r>
      <w:r w:rsidRPr="00750C7C">
        <w:rPr>
          <w:rFonts w:ascii="Arial" w:hAnsi="Arial" w:cs="Arial"/>
          <w:sz w:val="24"/>
          <w:szCs w:val="24"/>
        </w:rPr>
        <w:t>i</w:t>
      </w:r>
      <w:r w:rsidRPr="00750C7C">
        <w:rPr>
          <w:rFonts w:ascii="Arial" w:hAnsi="Arial" w:cs="Arial"/>
          <w:spacing w:val="-2"/>
          <w:sz w:val="24"/>
          <w:szCs w:val="24"/>
        </w:rPr>
        <w:t xml:space="preserve"> </w:t>
      </w:r>
      <w:r w:rsidRPr="00750C7C">
        <w:rPr>
          <w:rFonts w:ascii="Arial" w:hAnsi="Arial" w:cs="Arial"/>
          <w:sz w:val="24"/>
          <w:szCs w:val="24"/>
        </w:rPr>
        <w:t>održavanje</w:t>
      </w:r>
      <w:r w:rsidRPr="00750C7C">
        <w:rPr>
          <w:rFonts w:ascii="Arial" w:hAnsi="Arial" w:cs="Arial"/>
          <w:spacing w:val="-1"/>
          <w:sz w:val="24"/>
          <w:szCs w:val="24"/>
        </w:rPr>
        <w:t xml:space="preserve"> </w:t>
      </w:r>
      <w:r w:rsidRPr="00750C7C">
        <w:rPr>
          <w:rFonts w:ascii="Arial" w:hAnsi="Arial" w:cs="Arial"/>
          <w:spacing w:val="-2"/>
          <w:sz w:val="24"/>
          <w:szCs w:val="24"/>
        </w:rPr>
        <w:t>nekretnina</w:t>
      </w:r>
    </w:p>
    <w:p w:rsidRPr="00750C7C" w:rsidR="009E0A92" w:rsidP="009E0A92" w:rsidRDefault="009E0A92" w14:paraId="4483AB18"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usluge</w:t>
      </w:r>
      <w:r w:rsidRPr="00750C7C">
        <w:rPr>
          <w:rFonts w:ascii="Arial" w:hAnsi="Arial" w:cs="Arial"/>
          <w:spacing w:val="-3"/>
          <w:sz w:val="24"/>
          <w:szCs w:val="24"/>
        </w:rPr>
        <w:t xml:space="preserve"> </w:t>
      </w:r>
      <w:r w:rsidRPr="00750C7C">
        <w:rPr>
          <w:rFonts w:ascii="Arial" w:hAnsi="Arial" w:cs="Arial"/>
          <w:sz w:val="24"/>
          <w:szCs w:val="24"/>
        </w:rPr>
        <w:t>informacijskog</w:t>
      </w:r>
      <w:r w:rsidRPr="00750C7C">
        <w:rPr>
          <w:rFonts w:ascii="Arial" w:hAnsi="Arial" w:cs="Arial"/>
          <w:spacing w:val="-1"/>
          <w:sz w:val="24"/>
          <w:szCs w:val="24"/>
        </w:rPr>
        <w:t xml:space="preserve"> </w:t>
      </w:r>
      <w:r w:rsidRPr="00750C7C">
        <w:rPr>
          <w:rFonts w:ascii="Arial" w:hAnsi="Arial" w:cs="Arial"/>
          <w:spacing w:val="-2"/>
          <w:sz w:val="24"/>
          <w:szCs w:val="24"/>
        </w:rPr>
        <w:t>društva</w:t>
      </w:r>
    </w:p>
    <w:p w:rsidRPr="00750C7C" w:rsidR="009E0A92" w:rsidP="009E0A92" w:rsidRDefault="009E0A92" w14:paraId="0A479C47"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3"/>
          <w:sz w:val="24"/>
          <w:szCs w:val="24"/>
        </w:rPr>
        <w:t xml:space="preserve"> </w:t>
      </w:r>
      <w:r w:rsidRPr="00750C7C">
        <w:rPr>
          <w:rFonts w:ascii="Arial" w:hAnsi="Arial" w:cs="Arial"/>
          <w:sz w:val="24"/>
          <w:szCs w:val="24"/>
        </w:rPr>
        <w:t>elektroničkih</w:t>
      </w:r>
      <w:r w:rsidRPr="00750C7C">
        <w:rPr>
          <w:rFonts w:ascii="Arial" w:hAnsi="Arial" w:cs="Arial"/>
          <w:spacing w:val="-1"/>
          <w:sz w:val="24"/>
          <w:szCs w:val="24"/>
        </w:rPr>
        <w:t xml:space="preserve"> </w:t>
      </w:r>
      <w:r w:rsidRPr="00750C7C">
        <w:rPr>
          <w:rFonts w:ascii="Arial" w:hAnsi="Arial" w:cs="Arial"/>
          <w:sz w:val="24"/>
          <w:szCs w:val="24"/>
        </w:rPr>
        <w:t>komunikacijskih</w:t>
      </w:r>
      <w:r w:rsidRPr="00750C7C">
        <w:rPr>
          <w:rFonts w:ascii="Arial" w:hAnsi="Arial" w:cs="Arial"/>
          <w:spacing w:val="-2"/>
          <w:sz w:val="24"/>
          <w:szCs w:val="24"/>
        </w:rPr>
        <w:t xml:space="preserve"> </w:t>
      </w:r>
      <w:r w:rsidRPr="00750C7C">
        <w:rPr>
          <w:rFonts w:ascii="Arial" w:hAnsi="Arial" w:cs="Arial"/>
          <w:sz w:val="24"/>
          <w:szCs w:val="24"/>
        </w:rPr>
        <w:t>mreža</w:t>
      </w:r>
      <w:r w:rsidRPr="00750C7C">
        <w:rPr>
          <w:rFonts w:ascii="Arial" w:hAnsi="Arial" w:cs="Arial"/>
          <w:spacing w:val="-2"/>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pacing w:val="-2"/>
          <w:sz w:val="24"/>
          <w:szCs w:val="24"/>
        </w:rPr>
        <w:t>usluga</w:t>
      </w:r>
    </w:p>
    <w:p w:rsidRPr="00750C7C" w:rsidR="009E0A92" w:rsidP="009E0A92" w:rsidRDefault="009E0A92" w14:paraId="7842FA20"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univerzalne</w:t>
      </w:r>
      <w:r w:rsidRPr="00750C7C">
        <w:rPr>
          <w:rFonts w:ascii="Arial" w:hAnsi="Arial" w:cs="Arial"/>
          <w:spacing w:val="-2"/>
          <w:sz w:val="24"/>
          <w:szCs w:val="24"/>
        </w:rPr>
        <w:t xml:space="preserve"> </w:t>
      </w:r>
      <w:r w:rsidRPr="00750C7C">
        <w:rPr>
          <w:rFonts w:ascii="Arial" w:hAnsi="Arial" w:cs="Arial"/>
          <w:sz w:val="24"/>
          <w:szCs w:val="24"/>
        </w:rPr>
        <w:t>usluge</w:t>
      </w:r>
      <w:r w:rsidRPr="00750C7C">
        <w:rPr>
          <w:rFonts w:ascii="Arial" w:hAnsi="Arial" w:cs="Arial"/>
          <w:spacing w:val="-2"/>
          <w:sz w:val="24"/>
          <w:szCs w:val="24"/>
        </w:rPr>
        <w:t xml:space="preserve"> </w:t>
      </w:r>
      <w:r w:rsidRPr="00750C7C">
        <w:rPr>
          <w:rFonts w:ascii="Arial" w:hAnsi="Arial" w:cs="Arial"/>
          <w:sz w:val="24"/>
          <w:szCs w:val="24"/>
        </w:rPr>
        <w:t>s</w:t>
      </w:r>
      <w:r w:rsidRPr="00750C7C">
        <w:rPr>
          <w:rFonts w:ascii="Arial" w:hAnsi="Arial" w:cs="Arial"/>
          <w:spacing w:val="-2"/>
          <w:sz w:val="24"/>
          <w:szCs w:val="24"/>
        </w:rPr>
        <w:t xml:space="preserve"> </w:t>
      </w:r>
      <w:r w:rsidRPr="00750C7C">
        <w:rPr>
          <w:rFonts w:ascii="Arial" w:hAnsi="Arial" w:cs="Arial"/>
          <w:sz w:val="24"/>
          <w:szCs w:val="24"/>
        </w:rPr>
        <w:t>područja</w:t>
      </w:r>
      <w:r w:rsidRPr="00750C7C">
        <w:rPr>
          <w:rFonts w:ascii="Arial" w:hAnsi="Arial" w:cs="Arial"/>
          <w:spacing w:val="-1"/>
          <w:sz w:val="24"/>
          <w:szCs w:val="24"/>
        </w:rPr>
        <w:t xml:space="preserve"> </w:t>
      </w:r>
      <w:r w:rsidRPr="00750C7C">
        <w:rPr>
          <w:rFonts w:ascii="Arial" w:hAnsi="Arial" w:cs="Arial"/>
          <w:sz w:val="24"/>
          <w:szCs w:val="24"/>
        </w:rPr>
        <w:t>elektroničkih</w:t>
      </w:r>
      <w:r w:rsidRPr="00750C7C">
        <w:rPr>
          <w:rFonts w:ascii="Arial" w:hAnsi="Arial" w:cs="Arial"/>
          <w:spacing w:val="-1"/>
          <w:sz w:val="24"/>
          <w:szCs w:val="24"/>
        </w:rPr>
        <w:t xml:space="preserve"> </w:t>
      </w:r>
      <w:r w:rsidRPr="00750C7C">
        <w:rPr>
          <w:rFonts w:ascii="Arial" w:hAnsi="Arial" w:cs="Arial"/>
          <w:spacing w:val="-2"/>
          <w:sz w:val="24"/>
          <w:szCs w:val="24"/>
        </w:rPr>
        <w:t>komunikacija</w:t>
      </w:r>
    </w:p>
    <w:p w:rsidRPr="00750C7C" w:rsidR="009E0A92" w:rsidP="009E0A92" w:rsidRDefault="009E0A92" w14:paraId="3C828F84"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pružanja</w:t>
      </w:r>
      <w:r w:rsidRPr="00750C7C">
        <w:rPr>
          <w:rFonts w:ascii="Arial" w:hAnsi="Arial" w:cs="Arial"/>
          <w:spacing w:val="-1"/>
          <w:sz w:val="24"/>
          <w:szCs w:val="24"/>
        </w:rPr>
        <w:t xml:space="preserve"> </w:t>
      </w:r>
      <w:r w:rsidRPr="00750C7C">
        <w:rPr>
          <w:rFonts w:ascii="Arial" w:hAnsi="Arial" w:cs="Arial"/>
          <w:sz w:val="24"/>
          <w:szCs w:val="24"/>
        </w:rPr>
        <w:t>audio</w:t>
      </w:r>
      <w:r w:rsidRPr="00750C7C">
        <w:rPr>
          <w:rFonts w:ascii="Arial" w:hAnsi="Arial" w:cs="Arial"/>
          <w:spacing w:val="-2"/>
          <w:sz w:val="24"/>
          <w:szCs w:val="24"/>
        </w:rPr>
        <w:t xml:space="preserve"> </w:t>
      </w:r>
      <w:r w:rsidRPr="00750C7C">
        <w:rPr>
          <w:rFonts w:ascii="Arial" w:hAnsi="Arial" w:cs="Arial"/>
          <w:sz w:val="24"/>
          <w:szCs w:val="24"/>
        </w:rPr>
        <w:t>i/ili</w:t>
      </w:r>
      <w:r w:rsidRPr="00750C7C">
        <w:rPr>
          <w:rFonts w:ascii="Arial" w:hAnsi="Arial" w:cs="Arial"/>
          <w:spacing w:val="-1"/>
          <w:sz w:val="24"/>
          <w:szCs w:val="24"/>
        </w:rPr>
        <w:t xml:space="preserve"> </w:t>
      </w:r>
      <w:r w:rsidRPr="00750C7C">
        <w:rPr>
          <w:rFonts w:ascii="Arial" w:hAnsi="Arial" w:cs="Arial"/>
          <w:sz w:val="24"/>
          <w:szCs w:val="24"/>
        </w:rPr>
        <w:t>audiovizualnih</w:t>
      </w:r>
      <w:r w:rsidRPr="00750C7C">
        <w:rPr>
          <w:rFonts w:ascii="Arial" w:hAnsi="Arial" w:cs="Arial"/>
          <w:spacing w:val="-2"/>
          <w:sz w:val="24"/>
          <w:szCs w:val="24"/>
        </w:rPr>
        <w:t xml:space="preserve"> </w:t>
      </w:r>
      <w:r w:rsidRPr="00750C7C">
        <w:rPr>
          <w:rFonts w:ascii="Arial" w:hAnsi="Arial" w:cs="Arial"/>
          <w:sz w:val="24"/>
          <w:szCs w:val="24"/>
        </w:rPr>
        <w:t>medijskih</w:t>
      </w:r>
      <w:r w:rsidRPr="00750C7C">
        <w:rPr>
          <w:rFonts w:ascii="Arial" w:hAnsi="Arial" w:cs="Arial"/>
          <w:spacing w:val="-1"/>
          <w:sz w:val="24"/>
          <w:szCs w:val="24"/>
        </w:rPr>
        <w:t xml:space="preserve"> </w:t>
      </w:r>
      <w:r w:rsidRPr="00750C7C">
        <w:rPr>
          <w:rFonts w:ascii="Arial" w:hAnsi="Arial" w:cs="Arial"/>
          <w:spacing w:val="-2"/>
          <w:sz w:val="24"/>
          <w:szCs w:val="24"/>
        </w:rPr>
        <w:t>usluga</w:t>
      </w:r>
    </w:p>
    <w:p w:rsidRPr="00750C7C" w:rsidR="009E0A92" w:rsidP="009E0A92" w:rsidRDefault="009E0A92" w14:paraId="77C89863"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pružanja</w:t>
      </w:r>
      <w:r w:rsidRPr="00750C7C">
        <w:rPr>
          <w:rFonts w:ascii="Arial" w:hAnsi="Arial" w:cs="Arial"/>
          <w:spacing w:val="-1"/>
          <w:sz w:val="24"/>
          <w:szCs w:val="24"/>
        </w:rPr>
        <w:t xml:space="preserve"> </w:t>
      </w:r>
      <w:r w:rsidRPr="00750C7C">
        <w:rPr>
          <w:rFonts w:ascii="Arial" w:hAnsi="Arial" w:cs="Arial"/>
          <w:sz w:val="24"/>
          <w:szCs w:val="24"/>
        </w:rPr>
        <w:t>usluga</w:t>
      </w:r>
      <w:r w:rsidRPr="00750C7C">
        <w:rPr>
          <w:rFonts w:ascii="Arial" w:hAnsi="Arial" w:cs="Arial"/>
          <w:spacing w:val="-1"/>
          <w:sz w:val="24"/>
          <w:szCs w:val="24"/>
        </w:rPr>
        <w:t xml:space="preserve"> </w:t>
      </w:r>
      <w:r w:rsidRPr="00750C7C">
        <w:rPr>
          <w:rFonts w:ascii="Arial" w:hAnsi="Arial" w:cs="Arial"/>
          <w:sz w:val="24"/>
          <w:szCs w:val="24"/>
        </w:rPr>
        <w:t>elektroničkih</w:t>
      </w:r>
      <w:r w:rsidRPr="00750C7C">
        <w:rPr>
          <w:rFonts w:ascii="Arial" w:hAnsi="Arial" w:cs="Arial"/>
          <w:spacing w:val="-1"/>
          <w:sz w:val="24"/>
          <w:szCs w:val="24"/>
        </w:rPr>
        <w:t xml:space="preserve"> </w:t>
      </w:r>
      <w:r w:rsidRPr="00750C7C">
        <w:rPr>
          <w:rFonts w:ascii="Arial" w:hAnsi="Arial" w:cs="Arial"/>
          <w:spacing w:val="-2"/>
          <w:sz w:val="24"/>
          <w:szCs w:val="24"/>
        </w:rPr>
        <w:t>publikacija</w:t>
      </w:r>
    </w:p>
    <w:p w:rsidRPr="00750C7C" w:rsidR="009E0A92" w:rsidP="009E0A92" w:rsidRDefault="009E0A92" w14:paraId="658AFB35"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w:t>
      </w:r>
      <w:r w:rsidRPr="00750C7C">
        <w:rPr>
          <w:rFonts w:ascii="Arial" w:hAnsi="Arial" w:cs="Arial"/>
          <w:spacing w:val="-1"/>
          <w:sz w:val="24"/>
          <w:szCs w:val="24"/>
        </w:rPr>
        <w:t xml:space="preserve"> </w:t>
      </w:r>
      <w:r w:rsidRPr="00750C7C">
        <w:rPr>
          <w:rFonts w:ascii="Arial" w:hAnsi="Arial" w:cs="Arial"/>
          <w:sz w:val="24"/>
          <w:szCs w:val="24"/>
        </w:rPr>
        <w:t>objavljivanja</w:t>
      </w:r>
      <w:r w:rsidRPr="00750C7C">
        <w:rPr>
          <w:rFonts w:ascii="Arial" w:hAnsi="Arial" w:cs="Arial"/>
          <w:spacing w:val="-2"/>
          <w:sz w:val="24"/>
          <w:szCs w:val="24"/>
        </w:rPr>
        <w:t xml:space="preserve"> </w:t>
      </w:r>
      <w:r w:rsidRPr="00750C7C">
        <w:rPr>
          <w:rFonts w:ascii="Arial" w:hAnsi="Arial" w:cs="Arial"/>
          <w:sz w:val="24"/>
          <w:szCs w:val="24"/>
        </w:rPr>
        <w:t>audiovizualnog</w:t>
      </w:r>
      <w:r w:rsidRPr="00750C7C">
        <w:rPr>
          <w:rFonts w:ascii="Arial" w:hAnsi="Arial" w:cs="Arial"/>
          <w:spacing w:val="-1"/>
          <w:sz w:val="24"/>
          <w:szCs w:val="24"/>
        </w:rPr>
        <w:t xml:space="preserve"> </w:t>
      </w:r>
      <w:r w:rsidRPr="00750C7C">
        <w:rPr>
          <w:rFonts w:ascii="Arial" w:hAnsi="Arial" w:cs="Arial"/>
          <w:sz w:val="24"/>
          <w:szCs w:val="24"/>
        </w:rPr>
        <w:t>i</w:t>
      </w:r>
      <w:r w:rsidRPr="00750C7C">
        <w:rPr>
          <w:rFonts w:ascii="Arial" w:hAnsi="Arial" w:cs="Arial"/>
          <w:spacing w:val="-2"/>
          <w:sz w:val="24"/>
          <w:szCs w:val="24"/>
        </w:rPr>
        <w:t xml:space="preserve"> </w:t>
      </w:r>
      <w:r w:rsidRPr="00750C7C">
        <w:rPr>
          <w:rFonts w:ascii="Arial" w:hAnsi="Arial" w:cs="Arial"/>
          <w:sz w:val="24"/>
          <w:szCs w:val="24"/>
        </w:rPr>
        <w:t>radijskog</w:t>
      </w:r>
      <w:r w:rsidRPr="00750C7C">
        <w:rPr>
          <w:rFonts w:ascii="Arial" w:hAnsi="Arial" w:cs="Arial"/>
          <w:spacing w:val="-1"/>
          <w:sz w:val="24"/>
          <w:szCs w:val="24"/>
        </w:rPr>
        <w:t xml:space="preserve"> </w:t>
      </w:r>
      <w:r w:rsidRPr="00750C7C">
        <w:rPr>
          <w:rFonts w:ascii="Arial" w:hAnsi="Arial" w:cs="Arial"/>
          <w:spacing w:val="-2"/>
          <w:sz w:val="24"/>
          <w:szCs w:val="24"/>
        </w:rPr>
        <w:t>programa</w:t>
      </w:r>
    </w:p>
    <w:p w:rsidRPr="00750C7C" w:rsidR="009E0A92" w:rsidP="009E0A92" w:rsidRDefault="009E0A92" w14:paraId="1FD41A2A"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djelatnost pružanja</w:t>
      </w:r>
      <w:r w:rsidRPr="00750C7C">
        <w:rPr>
          <w:rFonts w:ascii="Arial" w:hAnsi="Arial" w:cs="Arial"/>
          <w:spacing w:val="-1"/>
          <w:sz w:val="24"/>
          <w:szCs w:val="24"/>
        </w:rPr>
        <w:t xml:space="preserve"> </w:t>
      </w:r>
      <w:r w:rsidRPr="00750C7C">
        <w:rPr>
          <w:rFonts w:ascii="Arial" w:hAnsi="Arial" w:cs="Arial"/>
          <w:sz w:val="24"/>
          <w:szCs w:val="24"/>
        </w:rPr>
        <w:t>medijskih</w:t>
      </w:r>
      <w:r w:rsidRPr="00750C7C">
        <w:rPr>
          <w:rFonts w:ascii="Arial" w:hAnsi="Arial" w:cs="Arial"/>
          <w:spacing w:val="-1"/>
          <w:sz w:val="24"/>
          <w:szCs w:val="24"/>
        </w:rPr>
        <w:t xml:space="preserve"> </w:t>
      </w:r>
      <w:r w:rsidRPr="00750C7C">
        <w:rPr>
          <w:rFonts w:ascii="Arial" w:hAnsi="Arial" w:cs="Arial"/>
          <w:sz w:val="24"/>
          <w:szCs w:val="24"/>
        </w:rPr>
        <w:t>usluga televizije</w:t>
      </w:r>
      <w:r w:rsidRPr="00750C7C">
        <w:rPr>
          <w:rFonts w:ascii="Arial" w:hAnsi="Arial" w:cs="Arial"/>
          <w:spacing w:val="-2"/>
          <w:sz w:val="24"/>
          <w:szCs w:val="24"/>
        </w:rPr>
        <w:t xml:space="preserve"> </w:t>
      </w:r>
      <w:r w:rsidRPr="00750C7C">
        <w:rPr>
          <w:rFonts w:ascii="Arial" w:hAnsi="Arial" w:cs="Arial"/>
          <w:sz w:val="24"/>
          <w:szCs w:val="24"/>
        </w:rPr>
        <w:t>i/ili</w:t>
      </w:r>
      <w:r w:rsidRPr="00750C7C">
        <w:rPr>
          <w:rFonts w:ascii="Arial" w:hAnsi="Arial" w:cs="Arial"/>
          <w:spacing w:val="-2"/>
          <w:sz w:val="24"/>
          <w:szCs w:val="24"/>
        </w:rPr>
        <w:t xml:space="preserve"> radija</w:t>
      </w:r>
    </w:p>
    <w:p w:rsidRPr="00750C7C" w:rsidR="009E0A92" w:rsidP="009E0A92" w:rsidRDefault="009E0A92" w14:paraId="26FC850A"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audiovizualne</w:t>
      </w:r>
      <w:r w:rsidRPr="00750C7C">
        <w:rPr>
          <w:rFonts w:ascii="Arial" w:hAnsi="Arial" w:cs="Arial"/>
          <w:spacing w:val="-3"/>
          <w:sz w:val="24"/>
          <w:szCs w:val="24"/>
        </w:rPr>
        <w:t xml:space="preserve"> </w:t>
      </w:r>
      <w:r w:rsidRPr="00750C7C">
        <w:rPr>
          <w:rFonts w:ascii="Arial" w:hAnsi="Arial" w:cs="Arial"/>
          <w:spacing w:val="-2"/>
          <w:sz w:val="24"/>
          <w:szCs w:val="24"/>
        </w:rPr>
        <w:t>djelatnosti</w:t>
      </w:r>
    </w:p>
    <w:p w:rsidRPr="00750C7C" w:rsidR="009E0A92" w:rsidP="009E0A92" w:rsidRDefault="009E0A92" w14:paraId="4088AAEC"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komplementarne</w:t>
      </w:r>
      <w:r w:rsidRPr="00750C7C">
        <w:rPr>
          <w:rFonts w:ascii="Arial" w:hAnsi="Arial" w:cs="Arial"/>
          <w:spacing w:val="-4"/>
          <w:sz w:val="24"/>
          <w:szCs w:val="24"/>
        </w:rPr>
        <w:t xml:space="preserve"> </w:t>
      </w:r>
      <w:r w:rsidRPr="00750C7C">
        <w:rPr>
          <w:rFonts w:ascii="Arial" w:hAnsi="Arial" w:cs="Arial"/>
          <w:sz w:val="24"/>
          <w:szCs w:val="24"/>
        </w:rPr>
        <w:t>djelatnosti audiovizualnim</w:t>
      </w:r>
      <w:r w:rsidRPr="00750C7C">
        <w:rPr>
          <w:rFonts w:ascii="Arial" w:hAnsi="Arial" w:cs="Arial"/>
          <w:spacing w:val="-1"/>
          <w:sz w:val="24"/>
          <w:szCs w:val="24"/>
        </w:rPr>
        <w:t xml:space="preserve"> </w:t>
      </w:r>
      <w:r w:rsidRPr="00750C7C">
        <w:rPr>
          <w:rFonts w:ascii="Arial" w:hAnsi="Arial" w:cs="Arial"/>
          <w:spacing w:val="-2"/>
          <w:sz w:val="24"/>
          <w:szCs w:val="24"/>
        </w:rPr>
        <w:t>djelatnostima</w:t>
      </w:r>
    </w:p>
    <w:p w:rsidRPr="00750C7C" w:rsidR="009E0A92" w:rsidP="009E0A92" w:rsidRDefault="009E0A92" w14:paraId="5611F4DA"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kupnja</w:t>
      </w:r>
      <w:r w:rsidRPr="00750C7C">
        <w:rPr>
          <w:rFonts w:ascii="Arial" w:hAnsi="Arial" w:cs="Arial"/>
          <w:spacing w:val="-3"/>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 xml:space="preserve">prodaja </w:t>
      </w:r>
      <w:r w:rsidRPr="00750C7C">
        <w:rPr>
          <w:rFonts w:ascii="Arial" w:hAnsi="Arial" w:cs="Arial"/>
          <w:spacing w:val="-4"/>
          <w:sz w:val="24"/>
          <w:szCs w:val="24"/>
        </w:rPr>
        <w:t>robe</w:t>
      </w:r>
    </w:p>
    <w:p w:rsidRPr="00750C7C" w:rsidR="009E0A92" w:rsidP="009E0A92" w:rsidRDefault="009E0A92" w14:paraId="09EB363A" w14:textId="77777777">
      <w:pPr>
        <w:pStyle w:val="Odlomakpopisa"/>
        <w:widowControl w:val="false"/>
        <w:numPr>
          <w:ilvl w:val="0"/>
          <w:numId w:val="21"/>
        </w:numPr>
        <w:tabs>
          <w:tab w:val="left" w:pos="1080"/>
        </w:tabs>
        <w:autoSpaceDE w:val="false"/>
        <w:autoSpaceDN w:val="false"/>
        <w:spacing w:before="1" w:after="0" w:line="240" w:lineRule="auto"/>
        <w:contextualSpacing w:val="false"/>
        <w:rPr>
          <w:rFonts w:ascii="Arial" w:hAnsi="Arial" w:cs="Arial"/>
          <w:sz w:val="24"/>
          <w:szCs w:val="24"/>
        </w:rPr>
      </w:pPr>
      <w:r w:rsidRPr="00750C7C">
        <w:rPr>
          <w:rFonts w:ascii="Arial" w:hAnsi="Arial" w:cs="Arial"/>
          <w:sz w:val="24"/>
          <w:szCs w:val="24"/>
        </w:rPr>
        <w:t>pružanje</w:t>
      </w:r>
      <w:r w:rsidRPr="00750C7C">
        <w:rPr>
          <w:rFonts w:ascii="Arial" w:hAnsi="Arial" w:cs="Arial"/>
          <w:spacing w:val="-1"/>
          <w:sz w:val="24"/>
          <w:szCs w:val="24"/>
        </w:rPr>
        <w:t xml:space="preserve"> </w:t>
      </w:r>
      <w:r w:rsidRPr="00750C7C">
        <w:rPr>
          <w:rFonts w:ascii="Arial" w:hAnsi="Arial" w:cs="Arial"/>
          <w:sz w:val="24"/>
          <w:szCs w:val="24"/>
        </w:rPr>
        <w:t>usluga</w:t>
      </w:r>
      <w:r w:rsidRPr="00750C7C">
        <w:rPr>
          <w:rFonts w:ascii="Arial" w:hAnsi="Arial" w:cs="Arial"/>
          <w:spacing w:val="-2"/>
          <w:sz w:val="24"/>
          <w:szCs w:val="24"/>
        </w:rPr>
        <w:t xml:space="preserve"> </w:t>
      </w:r>
      <w:r w:rsidRPr="00750C7C">
        <w:rPr>
          <w:rFonts w:ascii="Arial" w:hAnsi="Arial" w:cs="Arial"/>
          <w:sz w:val="24"/>
          <w:szCs w:val="24"/>
        </w:rPr>
        <w:t>u</w:t>
      </w:r>
      <w:r w:rsidRPr="00750C7C">
        <w:rPr>
          <w:rFonts w:ascii="Arial" w:hAnsi="Arial" w:cs="Arial"/>
          <w:spacing w:val="-1"/>
          <w:sz w:val="24"/>
          <w:szCs w:val="24"/>
        </w:rPr>
        <w:t xml:space="preserve"> </w:t>
      </w:r>
      <w:r w:rsidRPr="00750C7C">
        <w:rPr>
          <w:rFonts w:ascii="Arial" w:hAnsi="Arial" w:cs="Arial"/>
          <w:spacing w:val="-2"/>
          <w:sz w:val="24"/>
          <w:szCs w:val="24"/>
        </w:rPr>
        <w:t>trgovini</w:t>
      </w:r>
    </w:p>
    <w:p w:rsidRPr="00750C7C" w:rsidR="009E0A92" w:rsidP="009E0A92" w:rsidRDefault="009E0A92" w14:paraId="1F8BF92F"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obavljanje</w:t>
      </w:r>
      <w:r w:rsidRPr="00750C7C">
        <w:rPr>
          <w:rFonts w:ascii="Arial" w:hAnsi="Arial" w:cs="Arial"/>
          <w:spacing w:val="-4"/>
          <w:sz w:val="24"/>
          <w:szCs w:val="24"/>
        </w:rPr>
        <w:t xml:space="preserve"> </w:t>
      </w:r>
      <w:r w:rsidRPr="00750C7C">
        <w:rPr>
          <w:rFonts w:ascii="Arial" w:hAnsi="Arial" w:cs="Arial"/>
          <w:sz w:val="24"/>
          <w:szCs w:val="24"/>
        </w:rPr>
        <w:t>trgovačkog</w:t>
      </w:r>
      <w:r w:rsidRPr="00750C7C">
        <w:rPr>
          <w:rFonts w:ascii="Arial" w:hAnsi="Arial" w:cs="Arial"/>
          <w:spacing w:val="-1"/>
          <w:sz w:val="24"/>
          <w:szCs w:val="24"/>
        </w:rPr>
        <w:t xml:space="preserve"> </w:t>
      </w:r>
      <w:r w:rsidRPr="00750C7C">
        <w:rPr>
          <w:rFonts w:ascii="Arial" w:hAnsi="Arial" w:cs="Arial"/>
          <w:sz w:val="24"/>
          <w:szCs w:val="24"/>
        </w:rPr>
        <w:t>posredovanja</w:t>
      </w:r>
      <w:r w:rsidRPr="00750C7C">
        <w:rPr>
          <w:rFonts w:ascii="Arial" w:hAnsi="Arial" w:cs="Arial"/>
          <w:spacing w:val="-1"/>
          <w:sz w:val="24"/>
          <w:szCs w:val="24"/>
        </w:rPr>
        <w:t xml:space="preserve"> </w:t>
      </w:r>
      <w:r w:rsidRPr="00750C7C">
        <w:rPr>
          <w:rFonts w:ascii="Arial" w:hAnsi="Arial" w:cs="Arial"/>
          <w:sz w:val="24"/>
          <w:szCs w:val="24"/>
        </w:rPr>
        <w:t>na</w:t>
      </w:r>
      <w:r w:rsidRPr="00750C7C">
        <w:rPr>
          <w:rFonts w:ascii="Arial" w:hAnsi="Arial" w:cs="Arial"/>
          <w:spacing w:val="-2"/>
          <w:sz w:val="24"/>
          <w:szCs w:val="24"/>
        </w:rPr>
        <w:t xml:space="preserve"> </w:t>
      </w:r>
      <w:r w:rsidRPr="00750C7C">
        <w:rPr>
          <w:rFonts w:ascii="Arial" w:hAnsi="Arial" w:cs="Arial"/>
          <w:sz w:val="24"/>
          <w:szCs w:val="24"/>
        </w:rPr>
        <w:t>domaćem</w:t>
      </w:r>
      <w:r w:rsidRPr="00750C7C">
        <w:rPr>
          <w:rFonts w:ascii="Arial" w:hAnsi="Arial" w:cs="Arial"/>
          <w:spacing w:val="-1"/>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inozemnom</w:t>
      </w:r>
      <w:r w:rsidRPr="00750C7C">
        <w:rPr>
          <w:rFonts w:ascii="Arial" w:hAnsi="Arial" w:cs="Arial"/>
          <w:spacing w:val="-1"/>
          <w:sz w:val="24"/>
          <w:szCs w:val="24"/>
        </w:rPr>
        <w:t xml:space="preserve"> </w:t>
      </w:r>
      <w:r w:rsidRPr="00750C7C">
        <w:rPr>
          <w:rFonts w:ascii="Arial" w:hAnsi="Arial" w:cs="Arial"/>
          <w:spacing w:val="-2"/>
          <w:sz w:val="24"/>
          <w:szCs w:val="24"/>
        </w:rPr>
        <w:t>tržištu</w:t>
      </w:r>
    </w:p>
    <w:p w:rsidRPr="00750C7C" w:rsidR="009E0A92" w:rsidP="009E0A92" w:rsidRDefault="009E0A92" w14:paraId="57E336B2"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zastupanje</w:t>
      </w:r>
      <w:r w:rsidRPr="00750C7C">
        <w:rPr>
          <w:rFonts w:ascii="Arial" w:hAnsi="Arial" w:cs="Arial"/>
          <w:spacing w:val="-2"/>
          <w:sz w:val="24"/>
          <w:szCs w:val="24"/>
        </w:rPr>
        <w:t xml:space="preserve"> </w:t>
      </w:r>
      <w:r w:rsidRPr="00750C7C">
        <w:rPr>
          <w:rFonts w:ascii="Arial" w:hAnsi="Arial" w:cs="Arial"/>
          <w:sz w:val="24"/>
          <w:szCs w:val="24"/>
        </w:rPr>
        <w:t>inozemnih</w:t>
      </w:r>
      <w:r w:rsidRPr="00750C7C">
        <w:rPr>
          <w:rFonts w:ascii="Arial" w:hAnsi="Arial" w:cs="Arial"/>
          <w:spacing w:val="-1"/>
          <w:sz w:val="24"/>
          <w:szCs w:val="24"/>
        </w:rPr>
        <w:t xml:space="preserve"> </w:t>
      </w:r>
      <w:r w:rsidRPr="00750C7C">
        <w:rPr>
          <w:rFonts w:ascii="Arial" w:hAnsi="Arial" w:cs="Arial"/>
          <w:spacing w:val="-2"/>
          <w:sz w:val="24"/>
          <w:szCs w:val="24"/>
        </w:rPr>
        <w:t>tvrtki</w:t>
      </w:r>
    </w:p>
    <w:p w:rsidRPr="00750C7C" w:rsidR="009E0A92" w:rsidP="009E0A92" w:rsidRDefault="009E0A92" w14:paraId="42B63477"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iznajmljivanje</w:t>
      </w:r>
      <w:r w:rsidRPr="00750C7C">
        <w:rPr>
          <w:rFonts w:ascii="Arial" w:hAnsi="Arial" w:cs="Arial"/>
          <w:spacing w:val="-18"/>
          <w:sz w:val="24"/>
          <w:szCs w:val="24"/>
        </w:rPr>
        <w:t xml:space="preserve"> </w:t>
      </w:r>
      <w:r w:rsidRPr="00750C7C">
        <w:rPr>
          <w:rFonts w:ascii="Arial" w:hAnsi="Arial" w:cs="Arial"/>
          <w:sz w:val="24"/>
          <w:szCs w:val="24"/>
        </w:rPr>
        <w:t>strojeva</w:t>
      </w:r>
      <w:r w:rsidRPr="00750C7C">
        <w:rPr>
          <w:rFonts w:ascii="Arial" w:hAnsi="Arial" w:cs="Arial"/>
          <w:spacing w:val="-16"/>
          <w:sz w:val="24"/>
          <w:szCs w:val="24"/>
        </w:rPr>
        <w:t xml:space="preserve"> </w:t>
      </w:r>
      <w:r w:rsidRPr="00750C7C">
        <w:rPr>
          <w:rFonts w:ascii="Arial" w:hAnsi="Arial" w:cs="Arial"/>
          <w:sz w:val="24"/>
          <w:szCs w:val="24"/>
        </w:rPr>
        <w:t>i</w:t>
      </w:r>
      <w:r w:rsidRPr="00750C7C">
        <w:rPr>
          <w:rFonts w:ascii="Arial" w:hAnsi="Arial" w:cs="Arial"/>
          <w:spacing w:val="-15"/>
          <w:sz w:val="24"/>
          <w:szCs w:val="24"/>
        </w:rPr>
        <w:t xml:space="preserve"> </w:t>
      </w:r>
      <w:r w:rsidRPr="00750C7C">
        <w:rPr>
          <w:rFonts w:ascii="Arial" w:hAnsi="Arial" w:cs="Arial"/>
          <w:sz w:val="24"/>
          <w:szCs w:val="24"/>
        </w:rPr>
        <w:t>opreme,</w:t>
      </w:r>
      <w:r w:rsidRPr="00750C7C">
        <w:rPr>
          <w:rFonts w:ascii="Arial" w:hAnsi="Arial" w:cs="Arial"/>
          <w:spacing w:val="-15"/>
          <w:sz w:val="24"/>
          <w:szCs w:val="24"/>
        </w:rPr>
        <w:t xml:space="preserve"> </w:t>
      </w:r>
      <w:r w:rsidRPr="00750C7C">
        <w:rPr>
          <w:rFonts w:ascii="Arial" w:hAnsi="Arial" w:cs="Arial"/>
          <w:sz w:val="24"/>
          <w:szCs w:val="24"/>
        </w:rPr>
        <w:t>bez</w:t>
      </w:r>
      <w:r w:rsidRPr="00750C7C">
        <w:rPr>
          <w:rFonts w:ascii="Arial" w:hAnsi="Arial" w:cs="Arial"/>
          <w:spacing w:val="-15"/>
          <w:sz w:val="24"/>
          <w:szCs w:val="24"/>
        </w:rPr>
        <w:t xml:space="preserve"> </w:t>
      </w:r>
      <w:r w:rsidRPr="00750C7C">
        <w:rPr>
          <w:rFonts w:ascii="Arial" w:hAnsi="Arial" w:cs="Arial"/>
          <w:sz w:val="24"/>
          <w:szCs w:val="24"/>
        </w:rPr>
        <w:t>rukovatelja</w:t>
      </w:r>
      <w:r w:rsidRPr="00750C7C">
        <w:rPr>
          <w:rFonts w:ascii="Arial" w:hAnsi="Arial" w:cs="Arial"/>
          <w:spacing w:val="-15"/>
          <w:sz w:val="24"/>
          <w:szCs w:val="24"/>
        </w:rPr>
        <w:t xml:space="preserve"> </w:t>
      </w:r>
      <w:r w:rsidRPr="00750C7C">
        <w:rPr>
          <w:rFonts w:ascii="Arial" w:hAnsi="Arial" w:cs="Arial"/>
          <w:sz w:val="24"/>
          <w:szCs w:val="24"/>
        </w:rPr>
        <w:t>i</w:t>
      </w:r>
      <w:r w:rsidRPr="00750C7C">
        <w:rPr>
          <w:rFonts w:ascii="Arial" w:hAnsi="Arial" w:cs="Arial"/>
          <w:spacing w:val="-11"/>
          <w:sz w:val="24"/>
          <w:szCs w:val="24"/>
        </w:rPr>
        <w:t xml:space="preserve"> </w:t>
      </w:r>
      <w:r w:rsidRPr="00750C7C">
        <w:rPr>
          <w:rFonts w:ascii="Arial" w:hAnsi="Arial" w:cs="Arial"/>
          <w:sz w:val="24"/>
          <w:szCs w:val="24"/>
        </w:rPr>
        <w:t>predmeta</w:t>
      </w:r>
      <w:r w:rsidRPr="00750C7C">
        <w:rPr>
          <w:rFonts w:ascii="Arial" w:hAnsi="Arial" w:cs="Arial"/>
          <w:spacing w:val="-14"/>
          <w:sz w:val="24"/>
          <w:szCs w:val="24"/>
        </w:rPr>
        <w:t xml:space="preserve"> </w:t>
      </w:r>
      <w:r w:rsidRPr="00750C7C">
        <w:rPr>
          <w:rFonts w:ascii="Arial" w:hAnsi="Arial" w:cs="Arial"/>
          <w:sz w:val="24"/>
          <w:szCs w:val="24"/>
        </w:rPr>
        <w:t>za</w:t>
      </w:r>
      <w:r w:rsidRPr="00750C7C">
        <w:rPr>
          <w:rFonts w:ascii="Arial" w:hAnsi="Arial" w:cs="Arial"/>
          <w:spacing w:val="-16"/>
          <w:sz w:val="24"/>
          <w:szCs w:val="24"/>
        </w:rPr>
        <w:t xml:space="preserve"> </w:t>
      </w:r>
      <w:r w:rsidRPr="00750C7C">
        <w:rPr>
          <w:rFonts w:ascii="Arial" w:hAnsi="Arial" w:cs="Arial"/>
          <w:sz w:val="24"/>
          <w:szCs w:val="24"/>
        </w:rPr>
        <w:t>osobnu</w:t>
      </w:r>
      <w:r w:rsidRPr="00750C7C">
        <w:rPr>
          <w:rFonts w:ascii="Arial" w:hAnsi="Arial" w:cs="Arial"/>
          <w:spacing w:val="-13"/>
          <w:sz w:val="24"/>
          <w:szCs w:val="24"/>
        </w:rPr>
        <w:t xml:space="preserve"> </w:t>
      </w:r>
      <w:r w:rsidRPr="00750C7C">
        <w:rPr>
          <w:rFonts w:ascii="Arial" w:hAnsi="Arial" w:cs="Arial"/>
          <w:sz w:val="24"/>
          <w:szCs w:val="24"/>
        </w:rPr>
        <w:t>uporabu</w:t>
      </w:r>
      <w:r w:rsidRPr="00750C7C">
        <w:rPr>
          <w:rFonts w:ascii="Arial" w:hAnsi="Arial" w:cs="Arial"/>
          <w:spacing w:val="-15"/>
          <w:sz w:val="24"/>
          <w:szCs w:val="24"/>
        </w:rPr>
        <w:t xml:space="preserve"> </w:t>
      </w:r>
      <w:r w:rsidRPr="00750C7C">
        <w:rPr>
          <w:rFonts w:ascii="Arial" w:hAnsi="Arial" w:cs="Arial"/>
          <w:sz w:val="24"/>
          <w:szCs w:val="24"/>
        </w:rPr>
        <w:t>i</w:t>
      </w:r>
      <w:r w:rsidRPr="00750C7C">
        <w:rPr>
          <w:rFonts w:ascii="Arial" w:hAnsi="Arial" w:cs="Arial"/>
          <w:spacing w:val="-14"/>
          <w:sz w:val="24"/>
          <w:szCs w:val="24"/>
        </w:rPr>
        <w:t xml:space="preserve"> </w:t>
      </w:r>
      <w:r w:rsidRPr="00750C7C">
        <w:rPr>
          <w:rFonts w:ascii="Arial" w:hAnsi="Arial" w:cs="Arial"/>
          <w:spacing w:val="-2"/>
          <w:sz w:val="24"/>
          <w:szCs w:val="24"/>
        </w:rPr>
        <w:t>kućanstvo</w:t>
      </w:r>
    </w:p>
    <w:p w:rsidRPr="008E0895" w:rsidR="009E0A92" w:rsidP="008E0895" w:rsidRDefault="009E0A92" w14:paraId="319F8DDF" w14:textId="39AABCC6">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organiziranje</w:t>
      </w:r>
      <w:r w:rsidRPr="00750C7C">
        <w:rPr>
          <w:rFonts w:ascii="Arial" w:hAnsi="Arial" w:cs="Arial"/>
          <w:spacing w:val="-8"/>
          <w:sz w:val="24"/>
          <w:szCs w:val="24"/>
        </w:rPr>
        <w:t xml:space="preserve"> </w:t>
      </w:r>
      <w:r w:rsidRPr="00750C7C">
        <w:rPr>
          <w:rFonts w:ascii="Arial" w:hAnsi="Arial" w:cs="Arial"/>
          <w:sz w:val="24"/>
          <w:szCs w:val="24"/>
        </w:rPr>
        <w:t>sajmova,</w:t>
      </w:r>
      <w:r w:rsidRPr="00750C7C">
        <w:rPr>
          <w:rFonts w:ascii="Arial" w:hAnsi="Arial" w:cs="Arial"/>
          <w:spacing w:val="-2"/>
          <w:sz w:val="24"/>
          <w:szCs w:val="24"/>
        </w:rPr>
        <w:t xml:space="preserve"> </w:t>
      </w:r>
      <w:r w:rsidRPr="00750C7C">
        <w:rPr>
          <w:rFonts w:ascii="Arial" w:hAnsi="Arial" w:cs="Arial"/>
          <w:sz w:val="24"/>
          <w:szCs w:val="24"/>
        </w:rPr>
        <w:t>priredbi,</w:t>
      </w:r>
      <w:r w:rsidRPr="00750C7C">
        <w:rPr>
          <w:rFonts w:ascii="Arial" w:hAnsi="Arial" w:cs="Arial"/>
          <w:spacing w:val="-3"/>
          <w:sz w:val="24"/>
          <w:szCs w:val="24"/>
        </w:rPr>
        <w:t xml:space="preserve"> </w:t>
      </w:r>
      <w:r w:rsidRPr="00750C7C">
        <w:rPr>
          <w:rFonts w:ascii="Arial" w:hAnsi="Arial" w:cs="Arial"/>
          <w:sz w:val="24"/>
          <w:szCs w:val="24"/>
        </w:rPr>
        <w:t>kongresa,</w:t>
      </w:r>
      <w:r w:rsidRPr="00750C7C">
        <w:rPr>
          <w:rFonts w:ascii="Arial" w:hAnsi="Arial" w:cs="Arial"/>
          <w:spacing w:val="-4"/>
          <w:sz w:val="24"/>
          <w:szCs w:val="24"/>
        </w:rPr>
        <w:t xml:space="preserve"> </w:t>
      </w:r>
      <w:r w:rsidRPr="00750C7C">
        <w:rPr>
          <w:rFonts w:ascii="Arial" w:hAnsi="Arial" w:cs="Arial"/>
          <w:sz w:val="24"/>
          <w:szCs w:val="24"/>
        </w:rPr>
        <w:t>koncerata,</w:t>
      </w:r>
      <w:r w:rsidRPr="00750C7C">
        <w:rPr>
          <w:rFonts w:ascii="Arial" w:hAnsi="Arial" w:cs="Arial"/>
          <w:spacing w:val="-4"/>
          <w:sz w:val="24"/>
          <w:szCs w:val="24"/>
        </w:rPr>
        <w:t xml:space="preserve"> </w:t>
      </w:r>
      <w:r w:rsidRPr="00750C7C">
        <w:rPr>
          <w:rFonts w:ascii="Arial" w:hAnsi="Arial" w:cs="Arial"/>
          <w:sz w:val="24"/>
          <w:szCs w:val="24"/>
        </w:rPr>
        <w:t>promocija,</w:t>
      </w:r>
      <w:r w:rsidRPr="00750C7C">
        <w:rPr>
          <w:rFonts w:ascii="Arial" w:hAnsi="Arial" w:cs="Arial"/>
          <w:spacing w:val="-2"/>
          <w:sz w:val="24"/>
          <w:szCs w:val="24"/>
        </w:rPr>
        <w:t xml:space="preserve"> </w:t>
      </w:r>
      <w:r w:rsidRPr="00750C7C">
        <w:rPr>
          <w:rFonts w:ascii="Arial" w:hAnsi="Arial" w:cs="Arial"/>
          <w:sz w:val="24"/>
          <w:szCs w:val="24"/>
        </w:rPr>
        <w:t>zabavnih</w:t>
      </w:r>
      <w:r w:rsidRPr="00750C7C">
        <w:rPr>
          <w:rFonts w:ascii="Arial" w:hAnsi="Arial" w:cs="Arial"/>
          <w:spacing w:val="-3"/>
          <w:sz w:val="24"/>
          <w:szCs w:val="24"/>
        </w:rPr>
        <w:t xml:space="preserve"> </w:t>
      </w:r>
      <w:r w:rsidRPr="00750C7C">
        <w:rPr>
          <w:rFonts w:ascii="Arial" w:hAnsi="Arial" w:cs="Arial"/>
          <w:sz w:val="24"/>
          <w:szCs w:val="24"/>
        </w:rPr>
        <w:t>igara,</w:t>
      </w:r>
      <w:r w:rsidRPr="00750C7C">
        <w:rPr>
          <w:rFonts w:ascii="Arial" w:hAnsi="Arial" w:cs="Arial"/>
          <w:spacing w:val="-2"/>
          <w:sz w:val="24"/>
          <w:szCs w:val="24"/>
        </w:rPr>
        <w:t xml:space="preserve"> zabavnih</w:t>
      </w:r>
      <w:r w:rsidR="008E0895">
        <w:rPr>
          <w:rFonts w:ascii="Arial" w:hAnsi="Arial" w:cs="Arial"/>
          <w:spacing w:val="-2"/>
          <w:sz w:val="24"/>
          <w:szCs w:val="24"/>
        </w:rPr>
        <w:t xml:space="preserve"> </w:t>
      </w:r>
      <w:r w:rsidRPr="008E0895">
        <w:rPr>
          <w:rFonts w:ascii="Arial" w:hAnsi="Arial" w:cs="Arial"/>
          <w:sz w:val="24"/>
          <w:szCs w:val="24"/>
        </w:rPr>
        <w:t>manifestacija,</w:t>
      </w:r>
      <w:r w:rsidRPr="008E0895">
        <w:rPr>
          <w:rFonts w:ascii="Arial" w:hAnsi="Arial" w:cs="Arial"/>
          <w:spacing w:val="-4"/>
          <w:sz w:val="24"/>
          <w:szCs w:val="24"/>
        </w:rPr>
        <w:t xml:space="preserve"> </w:t>
      </w:r>
      <w:r w:rsidRPr="008E0895">
        <w:rPr>
          <w:rFonts w:ascii="Arial" w:hAnsi="Arial" w:cs="Arial"/>
          <w:sz w:val="24"/>
          <w:szCs w:val="24"/>
        </w:rPr>
        <w:t>izložbi,</w:t>
      </w:r>
      <w:r w:rsidRPr="008E0895">
        <w:rPr>
          <w:rFonts w:ascii="Arial" w:hAnsi="Arial" w:cs="Arial"/>
          <w:spacing w:val="-1"/>
          <w:sz w:val="24"/>
          <w:szCs w:val="24"/>
        </w:rPr>
        <w:t xml:space="preserve"> </w:t>
      </w:r>
      <w:r w:rsidRPr="008E0895">
        <w:rPr>
          <w:rFonts w:ascii="Arial" w:hAnsi="Arial" w:cs="Arial"/>
          <w:sz w:val="24"/>
          <w:szCs w:val="24"/>
        </w:rPr>
        <w:t>seminara,</w:t>
      </w:r>
      <w:r w:rsidRPr="008E0895">
        <w:rPr>
          <w:rFonts w:ascii="Arial" w:hAnsi="Arial" w:cs="Arial"/>
          <w:spacing w:val="-2"/>
          <w:sz w:val="24"/>
          <w:szCs w:val="24"/>
        </w:rPr>
        <w:t xml:space="preserve"> </w:t>
      </w:r>
      <w:r w:rsidRPr="008E0895">
        <w:rPr>
          <w:rFonts w:ascii="Arial" w:hAnsi="Arial" w:cs="Arial"/>
          <w:sz w:val="24"/>
          <w:szCs w:val="24"/>
        </w:rPr>
        <w:t>tečajeva</w:t>
      </w:r>
      <w:r w:rsidRPr="008E0895">
        <w:rPr>
          <w:rFonts w:ascii="Arial" w:hAnsi="Arial" w:cs="Arial"/>
          <w:spacing w:val="-3"/>
          <w:sz w:val="24"/>
          <w:szCs w:val="24"/>
        </w:rPr>
        <w:t xml:space="preserve"> </w:t>
      </w:r>
      <w:r w:rsidRPr="008E0895">
        <w:rPr>
          <w:rFonts w:ascii="Arial" w:hAnsi="Arial" w:cs="Arial"/>
          <w:sz w:val="24"/>
          <w:szCs w:val="24"/>
        </w:rPr>
        <w:t>i</w:t>
      </w:r>
      <w:r w:rsidRPr="008E0895">
        <w:rPr>
          <w:rFonts w:ascii="Arial" w:hAnsi="Arial" w:cs="Arial"/>
          <w:spacing w:val="-1"/>
          <w:sz w:val="24"/>
          <w:szCs w:val="24"/>
        </w:rPr>
        <w:t xml:space="preserve"> </w:t>
      </w:r>
      <w:r w:rsidRPr="008E0895">
        <w:rPr>
          <w:rFonts w:ascii="Arial" w:hAnsi="Arial" w:cs="Arial"/>
          <w:spacing w:val="-2"/>
          <w:sz w:val="24"/>
          <w:szCs w:val="24"/>
        </w:rPr>
        <w:t>tribina</w:t>
      </w:r>
    </w:p>
    <w:p w:rsidRPr="008E0895" w:rsidR="009E0A92" w:rsidP="008E0895" w:rsidRDefault="009E0A92" w14:paraId="5112754F" w14:textId="4361F856">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8E0895">
        <w:rPr>
          <w:rFonts w:ascii="Arial" w:hAnsi="Arial" w:cs="Arial"/>
          <w:sz w:val="24"/>
          <w:szCs w:val="24"/>
        </w:rPr>
        <w:t>savjetovanje</w:t>
      </w:r>
      <w:r w:rsidRPr="008E0895">
        <w:rPr>
          <w:rFonts w:ascii="Arial" w:hAnsi="Arial" w:cs="Arial"/>
          <w:spacing w:val="-3"/>
          <w:sz w:val="24"/>
          <w:szCs w:val="24"/>
        </w:rPr>
        <w:t xml:space="preserve"> </w:t>
      </w:r>
      <w:r w:rsidRPr="008E0895">
        <w:rPr>
          <w:rFonts w:ascii="Arial" w:hAnsi="Arial" w:cs="Arial"/>
          <w:sz w:val="24"/>
          <w:szCs w:val="24"/>
        </w:rPr>
        <w:t>u</w:t>
      </w:r>
      <w:r w:rsidRPr="008E0895">
        <w:rPr>
          <w:rFonts w:ascii="Arial" w:hAnsi="Arial" w:cs="Arial"/>
          <w:spacing w:val="-1"/>
          <w:sz w:val="24"/>
          <w:szCs w:val="24"/>
        </w:rPr>
        <w:t xml:space="preserve"> </w:t>
      </w:r>
      <w:r w:rsidRPr="008E0895">
        <w:rPr>
          <w:rFonts w:ascii="Arial" w:hAnsi="Arial" w:cs="Arial"/>
          <w:sz w:val="24"/>
          <w:szCs w:val="24"/>
        </w:rPr>
        <w:t>vezi s</w:t>
      </w:r>
      <w:r w:rsidRPr="008E0895">
        <w:rPr>
          <w:rFonts w:ascii="Arial" w:hAnsi="Arial" w:cs="Arial"/>
          <w:spacing w:val="-2"/>
          <w:sz w:val="24"/>
          <w:szCs w:val="24"/>
        </w:rPr>
        <w:t xml:space="preserve"> </w:t>
      </w:r>
      <w:r w:rsidRPr="008E0895">
        <w:rPr>
          <w:rFonts w:ascii="Arial" w:hAnsi="Arial" w:cs="Arial"/>
          <w:sz w:val="24"/>
          <w:szCs w:val="24"/>
        </w:rPr>
        <w:t>poslovanjem</w:t>
      </w:r>
      <w:r w:rsidRPr="008E0895">
        <w:rPr>
          <w:rFonts w:ascii="Arial" w:hAnsi="Arial" w:cs="Arial"/>
          <w:spacing w:val="-1"/>
          <w:sz w:val="24"/>
          <w:szCs w:val="24"/>
        </w:rPr>
        <w:t xml:space="preserve"> </w:t>
      </w:r>
      <w:r w:rsidRPr="008E0895">
        <w:rPr>
          <w:rFonts w:ascii="Arial" w:hAnsi="Arial" w:cs="Arial"/>
          <w:sz w:val="24"/>
          <w:szCs w:val="24"/>
        </w:rPr>
        <w:t xml:space="preserve">i </w:t>
      </w:r>
      <w:r w:rsidRPr="008E0895">
        <w:rPr>
          <w:rFonts w:ascii="Arial" w:hAnsi="Arial" w:cs="Arial"/>
          <w:spacing w:val="-2"/>
          <w:sz w:val="24"/>
          <w:szCs w:val="24"/>
        </w:rPr>
        <w:t>upravljanjem</w:t>
      </w:r>
    </w:p>
    <w:p w:rsidRPr="00750C7C" w:rsidR="009E0A92" w:rsidP="009E0A92" w:rsidRDefault="009E0A92" w14:paraId="4C2B349C"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promidžba</w:t>
      </w:r>
      <w:r w:rsidRPr="00750C7C">
        <w:rPr>
          <w:rFonts w:ascii="Arial" w:hAnsi="Arial" w:cs="Arial"/>
          <w:spacing w:val="-3"/>
          <w:sz w:val="24"/>
          <w:szCs w:val="24"/>
        </w:rPr>
        <w:t xml:space="preserve"> </w:t>
      </w:r>
      <w:r w:rsidRPr="00750C7C">
        <w:rPr>
          <w:rFonts w:ascii="Arial" w:hAnsi="Arial" w:cs="Arial"/>
          <w:sz w:val="24"/>
          <w:szCs w:val="24"/>
        </w:rPr>
        <w:t>(reklama</w:t>
      </w:r>
      <w:r w:rsidRPr="00750C7C">
        <w:rPr>
          <w:rFonts w:ascii="Arial" w:hAnsi="Arial" w:cs="Arial"/>
          <w:spacing w:val="-1"/>
          <w:sz w:val="24"/>
          <w:szCs w:val="24"/>
        </w:rPr>
        <w:t xml:space="preserve"> </w:t>
      </w:r>
      <w:r w:rsidRPr="00750C7C">
        <w:rPr>
          <w:rFonts w:ascii="Arial" w:hAnsi="Arial" w:cs="Arial"/>
          <w:sz w:val="24"/>
          <w:szCs w:val="24"/>
        </w:rPr>
        <w:t xml:space="preserve">i </w:t>
      </w:r>
      <w:r w:rsidRPr="00750C7C">
        <w:rPr>
          <w:rFonts w:ascii="Arial" w:hAnsi="Arial" w:cs="Arial"/>
          <w:spacing w:val="-2"/>
          <w:sz w:val="24"/>
          <w:szCs w:val="24"/>
        </w:rPr>
        <w:t>propaganda)</w:t>
      </w:r>
    </w:p>
    <w:p w:rsidRPr="00750C7C" w:rsidR="009E0A92" w:rsidP="009E0A92" w:rsidRDefault="009E0A92" w14:paraId="308E2781"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skladištenje</w:t>
      </w:r>
      <w:r w:rsidRPr="00750C7C">
        <w:rPr>
          <w:rFonts w:ascii="Arial" w:hAnsi="Arial" w:cs="Arial"/>
          <w:spacing w:val="-3"/>
          <w:sz w:val="24"/>
          <w:szCs w:val="24"/>
        </w:rPr>
        <w:t xml:space="preserve"> </w:t>
      </w:r>
      <w:r w:rsidRPr="00750C7C">
        <w:rPr>
          <w:rFonts w:ascii="Arial" w:hAnsi="Arial" w:cs="Arial"/>
          <w:spacing w:val="-4"/>
          <w:sz w:val="24"/>
          <w:szCs w:val="24"/>
        </w:rPr>
        <w:t>robe</w:t>
      </w:r>
    </w:p>
    <w:p w:rsidRPr="00750C7C" w:rsidR="009E0A92" w:rsidP="009E0A92" w:rsidRDefault="009E0A92" w14:paraId="588E49BE"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prijevoz</w:t>
      </w:r>
      <w:r w:rsidRPr="00750C7C">
        <w:rPr>
          <w:rFonts w:ascii="Arial" w:hAnsi="Arial" w:cs="Arial"/>
          <w:spacing w:val="-2"/>
          <w:sz w:val="24"/>
          <w:szCs w:val="24"/>
        </w:rPr>
        <w:t xml:space="preserve"> </w:t>
      </w:r>
      <w:r w:rsidRPr="00750C7C">
        <w:rPr>
          <w:rFonts w:ascii="Arial" w:hAnsi="Arial" w:cs="Arial"/>
          <w:sz w:val="24"/>
          <w:szCs w:val="24"/>
        </w:rPr>
        <w:t>tereta</w:t>
      </w:r>
      <w:r w:rsidRPr="00750C7C">
        <w:rPr>
          <w:rFonts w:ascii="Arial" w:hAnsi="Arial" w:cs="Arial"/>
          <w:spacing w:val="-1"/>
          <w:sz w:val="24"/>
          <w:szCs w:val="24"/>
        </w:rPr>
        <w:t xml:space="preserve"> </w:t>
      </w:r>
      <w:r w:rsidRPr="00750C7C">
        <w:rPr>
          <w:rFonts w:ascii="Arial" w:hAnsi="Arial" w:cs="Arial"/>
          <w:sz w:val="24"/>
          <w:szCs w:val="24"/>
        </w:rPr>
        <w:t>u</w:t>
      </w:r>
      <w:r w:rsidRPr="00750C7C">
        <w:rPr>
          <w:rFonts w:ascii="Arial" w:hAnsi="Arial" w:cs="Arial"/>
          <w:spacing w:val="-1"/>
          <w:sz w:val="24"/>
          <w:szCs w:val="24"/>
        </w:rPr>
        <w:t xml:space="preserve"> </w:t>
      </w:r>
      <w:r w:rsidRPr="00750C7C">
        <w:rPr>
          <w:rFonts w:ascii="Arial" w:hAnsi="Arial" w:cs="Arial"/>
          <w:sz w:val="24"/>
          <w:szCs w:val="24"/>
        </w:rPr>
        <w:t>unutarnjem</w:t>
      </w:r>
      <w:r w:rsidRPr="00750C7C">
        <w:rPr>
          <w:rFonts w:ascii="Arial" w:hAnsi="Arial" w:cs="Arial"/>
          <w:spacing w:val="-1"/>
          <w:sz w:val="24"/>
          <w:szCs w:val="24"/>
        </w:rPr>
        <w:t xml:space="preserve"> </w:t>
      </w:r>
      <w:r w:rsidRPr="00750C7C">
        <w:rPr>
          <w:rFonts w:ascii="Arial" w:hAnsi="Arial" w:cs="Arial"/>
          <w:sz w:val="24"/>
          <w:szCs w:val="24"/>
        </w:rPr>
        <w:t>cestovnom</w:t>
      </w:r>
      <w:r w:rsidRPr="00750C7C">
        <w:rPr>
          <w:rFonts w:ascii="Arial" w:hAnsi="Arial" w:cs="Arial"/>
          <w:spacing w:val="-1"/>
          <w:sz w:val="24"/>
          <w:szCs w:val="24"/>
        </w:rPr>
        <w:t xml:space="preserve"> </w:t>
      </w:r>
      <w:r w:rsidRPr="00750C7C">
        <w:rPr>
          <w:rFonts w:ascii="Arial" w:hAnsi="Arial" w:cs="Arial"/>
          <w:spacing w:val="-2"/>
          <w:sz w:val="24"/>
          <w:szCs w:val="24"/>
        </w:rPr>
        <w:t>prometu</w:t>
      </w:r>
    </w:p>
    <w:p w:rsidRPr="00750C7C" w:rsidR="009E0A92" w:rsidP="009E0A92" w:rsidRDefault="009E0A92" w14:paraId="65AFDB9B"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prijevoz</w:t>
      </w:r>
      <w:r w:rsidRPr="00750C7C">
        <w:rPr>
          <w:rFonts w:ascii="Arial" w:hAnsi="Arial" w:cs="Arial"/>
          <w:spacing w:val="-2"/>
          <w:sz w:val="24"/>
          <w:szCs w:val="24"/>
        </w:rPr>
        <w:t xml:space="preserve"> </w:t>
      </w:r>
      <w:r w:rsidRPr="00750C7C">
        <w:rPr>
          <w:rFonts w:ascii="Arial" w:hAnsi="Arial" w:cs="Arial"/>
          <w:sz w:val="24"/>
          <w:szCs w:val="24"/>
        </w:rPr>
        <w:t>tereta</w:t>
      </w:r>
      <w:r w:rsidRPr="00750C7C">
        <w:rPr>
          <w:rFonts w:ascii="Arial" w:hAnsi="Arial" w:cs="Arial"/>
          <w:spacing w:val="-1"/>
          <w:sz w:val="24"/>
          <w:szCs w:val="24"/>
        </w:rPr>
        <w:t xml:space="preserve"> </w:t>
      </w:r>
      <w:r w:rsidRPr="00750C7C">
        <w:rPr>
          <w:rFonts w:ascii="Arial" w:hAnsi="Arial" w:cs="Arial"/>
          <w:sz w:val="24"/>
          <w:szCs w:val="24"/>
        </w:rPr>
        <w:t>u</w:t>
      </w:r>
      <w:r w:rsidRPr="00750C7C">
        <w:rPr>
          <w:rFonts w:ascii="Arial" w:hAnsi="Arial" w:cs="Arial"/>
          <w:spacing w:val="-1"/>
          <w:sz w:val="24"/>
          <w:szCs w:val="24"/>
        </w:rPr>
        <w:t xml:space="preserve"> </w:t>
      </w:r>
      <w:r w:rsidRPr="00750C7C">
        <w:rPr>
          <w:rFonts w:ascii="Arial" w:hAnsi="Arial" w:cs="Arial"/>
          <w:sz w:val="24"/>
          <w:szCs w:val="24"/>
        </w:rPr>
        <w:t>međunarodnom</w:t>
      </w:r>
      <w:r w:rsidRPr="00750C7C">
        <w:rPr>
          <w:rFonts w:ascii="Arial" w:hAnsi="Arial" w:cs="Arial"/>
          <w:spacing w:val="-1"/>
          <w:sz w:val="24"/>
          <w:szCs w:val="24"/>
        </w:rPr>
        <w:t xml:space="preserve"> </w:t>
      </w:r>
      <w:r w:rsidRPr="00750C7C">
        <w:rPr>
          <w:rFonts w:ascii="Arial" w:hAnsi="Arial" w:cs="Arial"/>
          <w:sz w:val="24"/>
          <w:szCs w:val="24"/>
        </w:rPr>
        <w:t>cestovnom</w:t>
      </w:r>
      <w:r w:rsidRPr="00750C7C">
        <w:rPr>
          <w:rFonts w:ascii="Arial" w:hAnsi="Arial" w:cs="Arial"/>
          <w:spacing w:val="-1"/>
          <w:sz w:val="24"/>
          <w:szCs w:val="24"/>
        </w:rPr>
        <w:t xml:space="preserve"> </w:t>
      </w:r>
      <w:r w:rsidRPr="00750C7C">
        <w:rPr>
          <w:rFonts w:ascii="Arial" w:hAnsi="Arial" w:cs="Arial"/>
          <w:spacing w:val="-2"/>
          <w:sz w:val="24"/>
          <w:szCs w:val="24"/>
        </w:rPr>
        <w:t>prometu</w:t>
      </w:r>
    </w:p>
    <w:p w:rsidRPr="00750C7C" w:rsidR="009E0A92" w:rsidP="009E0A92" w:rsidRDefault="009E0A92" w14:paraId="2688C47E"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prijevoz</w:t>
      </w:r>
      <w:r w:rsidRPr="00750C7C">
        <w:rPr>
          <w:rFonts w:ascii="Arial" w:hAnsi="Arial" w:cs="Arial"/>
          <w:spacing w:val="-2"/>
          <w:sz w:val="24"/>
          <w:szCs w:val="24"/>
        </w:rPr>
        <w:t xml:space="preserve"> </w:t>
      </w:r>
      <w:r w:rsidRPr="00750C7C">
        <w:rPr>
          <w:rFonts w:ascii="Arial" w:hAnsi="Arial" w:cs="Arial"/>
          <w:sz w:val="24"/>
          <w:szCs w:val="24"/>
        </w:rPr>
        <w:t>osoba</w:t>
      </w:r>
      <w:r w:rsidRPr="00750C7C">
        <w:rPr>
          <w:rFonts w:ascii="Arial" w:hAnsi="Arial" w:cs="Arial"/>
          <w:spacing w:val="-1"/>
          <w:sz w:val="24"/>
          <w:szCs w:val="24"/>
        </w:rPr>
        <w:t xml:space="preserve"> </w:t>
      </w:r>
      <w:r w:rsidRPr="00750C7C">
        <w:rPr>
          <w:rFonts w:ascii="Arial" w:hAnsi="Arial" w:cs="Arial"/>
          <w:sz w:val="24"/>
          <w:szCs w:val="24"/>
        </w:rPr>
        <w:t>i tereta</w:t>
      </w:r>
      <w:r w:rsidRPr="00750C7C">
        <w:rPr>
          <w:rFonts w:ascii="Arial" w:hAnsi="Arial" w:cs="Arial"/>
          <w:spacing w:val="-1"/>
          <w:sz w:val="24"/>
          <w:szCs w:val="24"/>
        </w:rPr>
        <w:t xml:space="preserve"> </w:t>
      </w:r>
      <w:r w:rsidRPr="00750C7C">
        <w:rPr>
          <w:rFonts w:ascii="Arial" w:hAnsi="Arial" w:cs="Arial"/>
          <w:sz w:val="24"/>
          <w:szCs w:val="24"/>
        </w:rPr>
        <w:t>za</w:t>
      </w:r>
      <w:r w:rsidRPr="00750C7C">
        <w:rPr>
          <w:rFonts w:ascii="Arial" w:hAnsi="Arial" w:cs="Arial"/>
          <w:spacing w:val="1"/>
          <w:sz w:val="24"/>
          <w:szCs w:val="24"/>
        </w:rPr>
        <w:t xml:space="preserve"> </w:t>
      </w:r>
      <w:r w:rsidRPr="00750C7C">
        <w:rPr>
          <w:rFonts w:ascii="Arial" w:hAnsi="Arial" w:cs="Arial"/>
          <w:sz w:val="24"/>
          <w:szCs w:val="24"/>
        </w:rPr>
        <w:t xml:space="preserve">vlastite </w:t>
      </w:r>
      <w:r w:rsidRPr="00750C7C">
        <w:rPr>
          <w:rFonts w:ascii="Arial" w:hAnsi="Arial" w:cs="Arial"/>
          <w:spacing w:val="-2"/>
          <w:sz w:val="24"/>
          <w:szCs w:val="24"/>
        </w:rPr>
        <w:t>potrebe</w:t>
      </w:r>
    </w:p>
    <w:p w:rsidRPr="00750C7C" w:rsidR="009E0A92" w:rsidP="009E0A92" w:rsidRDefault="009E0A92" w14:paraId="67E6E0ED"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izvođenje</w:t>
      </w:r>
      <w:r w:rsidRPr="00750C7C">
        <w:rPr>
          <w:rFonts w:ascii="Arial" w:hAnsi="Arial" w:cs="Arial"/>
          <w:spacing w:val="-1"/>
          <w:sz w:val="24"/>
          <w:szCs w:val="24"/>
        </w:rPr>
        <w:t xml:space="preserve"> </w:t>
      </w:r>
      <w:r w:rsidRPr="00750C7C">
        <w:rPr>
          <w:rFonts w:ascii="Arial" w:hAnsi="Arial" w:cs="Arial"/>
          <w:sz w:val="24"/>
          <w:szCs w:val="24"/>
        </w:rPr>
        <w:t>investicijskih</w:t>
      </w:r>
      <w:r w:rsidRPr="00750C7C">
        <w:rPr>
          <w:rFonts w:ascii="Arial" w:hAnsi="Arial" w:cs="Arial"/>
          <w:spacing w:val="-1"/>
          <w:sz w:val="24"/>
          <w:szCs w:val="24"/>
        </w:rPr>
        <w:t xml:space="preserve"> </w:t>
      </w:r>
      <w:r w:rsidRPr="00750C7C">
        <w:rPr>
          <w:rFonts w:ascii="Arial" w:hAnsi="Arial" w:cs="Arial"/>
          <w:sz w:val="24"/>
          <w:szCs w:val="24"/>
        </w:rPr>
        <w:t>radova</w:t>
      </w:r>
      <w:r w:rsidRPr="00750C7C">
        <w:rPr>
          <w:rFonts w:ascii="Arial" w:hAnsi="Arial" w:cs="Arial"/>
          <w:spacing w:val="-1"/>
          <w:sz w:val="24"/>
          <w:szCs w:val="24"/>
        </w:rPr>
        <w:t xml:space="preserve"> </w:t>
      </w:r>
      <w:r w:rsidRPr="00750C7C">
        <w:rPr>
          <w:rFonts w:ascii="Arial" w:hAnsi="Arial" w:cs="Arial"/>
          <w:sz w:val="24"/>
          <w:szCs w:val="24"/>
        </w:rPr>
        <w:t>u</w:t>
      </w:r>
      <w:r w:rsidRPr="00750C7C">
        <w:rPr>
          <w:rFonts w:ascii="Arial" w:hAnsi="Arial" w:cs="Arial"/>
          <w:spacing w:val="-1"/>
          <w:sz w:val="24"/>
          <w:szCs w:val="24"/>
        </w:rPr>
        <w:t xml:space="preserve"> </w:t>
      </w:r>
      <w:r w:rsidRPr="00750C7C">
        <w:rPr>
          <w:rFonts w:ascii="Arial" w:hAnsi="Arial" w:cs="Arial"/>
          <w:sz w:val="24"/>
          <w:szCs w:val="24"/>
        </w:rPr>
        <w:t>inozemstvu</w:t>
      </w:r>
      <w:r w:rsidRPr="00750C7C">
        <w:rPr>
          <w:rFonts w:ascii="Arial" w:hAnsi="Arial" w:cs="Arial"/>
          <w:spacing w:val="-1"/>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ustupanje</w:t>
      </w:r>
      <w:r w:rsidRPr="00750C7C">
        <w:rPr>
          <w:rFonts w:ascii="Arial" w:hAnsi="Arial" w:cs="Arial"/>
          <w:spacing w:val="-1"/>
          <w:sz w:val="24"/>
          <w:szCs w:val="24"/>
        </w:rPr>
        <w:t xml:space="preserve"> </w:t>
      </w:r>
      <w:r w:rsidRPr="00750C7C">
        <w:rPr>
          <w:rFonts w:ascii="Arial" w:hAnsi="Arial" w:cs="Arial"/>
          <w:sz w:val="24"/>
          <w:szCs w:val="24"/>
        </w:rPr>
        <w:t>investicijskih</w:t>
      </w:r>
      <w:r w:rsidRPr="00750C7C">
        <w:rPr>
          <w:rFonts w:ascii="Arial" w:hAnsi="Arial" w:cs="Arial"/>
          <w:spacing w:val="-1"/>
          <w:sz w:val="24"/>
          <w:szCs w:val="24"/>
        </w:rPr>
        <w:t xml:space="preserve"> </w:t>
      </w:r>
      <w:r w:rsidRPr="00750C7C">
        <w:rPr>
          <w:rFonts w:ascii="Arial" w:hAnsi="Arial" w:cs="Arial"/>
          <w:sz w:val="24"/>
          <w:szCs w:val="24"/>
        </w:rPr>
        <w:t>radova</w:t>
      </w:r>
      <w:r w:rsidRPr="00750C7C">
        <w:rPr>
          <w:rFonts w:ascii="Arial" w:hAnsi="Arial" w:cs="Arial"/>
          <w:spacing w:val="-1"/>
          <w:sz w:val="24"/>
          <w:szCs w:val="24"/>
        </w:rPr>
        <w:t xml:space="preserve"> </w:t>
      </w:r>
      <w:r w:rsidRPr="00750C7C">
        <w:rPr>
          <w:rFonts w:ascii="Arial" w:hAnsi="Arial" w:cs="Arial"/>
          <w:spacing w:val="-2"/>
          <w:sz w:val="24"/>
          <w:szCs w:val="24"/>
        </w:rPr>
        <w:t>stranoj</w:t>
      </w:r>
    </w:p>
    <w:p w:rsidRPr="00750C7C" w:rsidR="009E0A92" w:rsidP="008E0895" w:rsidRDefault="009E0A92" w14:paraId="1F4FC50F" w14:textId="77777777">
      <w:pPr>
        <w:pStyle w:val="Tijeloteksta"/>
        <w:ind w:firstLine="1080"/>
        <w:rPr>
          <w:rFonts w:cs="Arial"/>
          <w:szCs w:val="24"/>
        </w:rPr>
      </w:pPr>
      <w:r w:rsidRPr="00750C7C">
        <w:rPr>
          <w:rFonts w:cs="Arial"/>
          <w:szCs w:val="24"/>
        </w:rPr>
        <w:t>pravnoj</w:t>
      </w:r>
      <w:r w:rsidRPr="00750C7C">
        <w:rPr>
          <w:rFonts w:cs="Arial"/>
          <w:spacing w:val="-2"/>
          <w:szCs w:val="24"/>
        </w:rPr>
        <w:t xml:space="preserve"> </w:t>
      </w:r>
      <w:r w:rsidRPr="00750C7C">
        <w:rPr>
          <w:rFonts w:cs="Arial"/>
          <w:szCs w:val="24"/>
        </w:rPr>
        <w:t>osobi</w:t>
      </w:r>
      <w:r w:rsidRPr="00750C7C">
        <w:rPr>
          <w:rFonts w:cs="Arial"/>
          <w:spacing w:val="-1"/>
          <w:szCs w:val="24"/>
        </w:rPr>
        <w:t xml:space="preserve"> </w:t>
      </w:r>
      <w:r w:rsidRPr="00750C7C">
        <w:rPr>
          <w:rFonts w:cs="Arial"/>
          <w:szCs w:val="24"/>
        </w:rPr>
        <w:t>u</w:t>
      </w:r>
      <w:r w:rsidRPr="00750C7C">
        <w:rPr>
          <w:rFonts w:cs="Arial"/>
          <w:spacing w:val="-1"/>
          <w:szCs w:val="24"/>
        </w:rPr>
        <w:t xml:space="preserve"> </w:t>
      </w:r>
      <w:r w:rsidRPr="00750C7C">
        <w:rPr>
          <w:rFonts w:cs="Arial"/>
          <w:szCs w:val="24"/>
        </w:rPr>
        <w:t>Republici</w:t>
      </w:r>
      <w:r w:rsidRPr="00750C7C">
        <w:rPr>
          <w:rFonts w:cs="Arial"/>
          <w:spacing w:val="-1"/>
          <w:szCs w:val="24"/>
        </w:rPr>
        <w:t xml:space="preserve"> </w:t>
      </w:r>
      <w:r w:rsidRPr="00750C7C">
        <w:rPr>
          <w:rFonts w:cs="Arial"/>
          <w:spacing w:val="-2"/>
          <w:szCs w:val="24"/>
        </w:rPr>
        <w:t>Hrvatskoj</w:t>
      </w:r>
    </w:p>
    <w:p w:rsidRPr="00750C7C" w:rsidR="009E0A92" w:rsidP="009E0A92" w:rsidRDefault="009E0A92" w14:paraId="52478593" w14:textId="77777777">
      <w:pPr>
        <w:pStyle w:val="Odlomakpopisa"/>
        <w:widowControl w:val="false"/>
        <w:numPr>
          <w:ilvl w:val="0"/>
          <w:numId w:val="21"/>
        </w:numPr>
        <w:tabs>
          <w:tab w:val="left" w:pos="1080"/>
        </w:tabs>
        <w:autoSpaceDE w:val="false"/>
        <w:autoSpaceDN w:val="false"/>
        <w:spacing w:before="1" w:after="0" w:line="240" w:lineRule="auto"/>
        <w:contextualSpacing w:val="false"/>
        <w:rPr>
          <w:rFonts w:ascii="Arial" w:hAnsi="Arial" w:cs="Arial"/>
          <w:sz w:val="24"/>
          <w:szCs w:val="24"/>
        </w:rPr>
      </w:pPr>
      <w:r w:rsidRPr="00750C7C">
        <w:rPr>
          <w:rFonts w:ascii="Arial" w:hAnsi="Arial" w:cs="Arial"/>
          <w:sz w:val="24"/>
          <w:szCs w:val="24"/>
        </w:rPr>
        <w:t>ugradnja,</w:t>
      </w:r>
      <w:r w:rsidRPr="00750C7C">
        <w:rPr>
          <w:rFonts w:ascii="Arial" w:hAnsi="Arial" w:cs="Arial"/>
          <w:spacing w:val="-1"/>
          <w:sz w:val="24"/>
          <w:szCs w:val="24"/>
        </w:rPr>
        <w:t xml:space="preserve"> </w:t>
      </w:r>
      <w:r w:rsidRPr="00750C7C">
        <w:rPr>
          <w:rFonts w:ascii="Arial" w:hAnsi="Arial" w:cs="Arial"/>
          <w:sz w:val="24"/>
          <w:szCs w:val="24"/>
        </w:rPr>
        <w:t>popravak</w:t>
      </w:r>
      <w:r w:rsidRPr="00750C7C">
        <w:rPr>
          <w:rFonts w:ascii="Arial" w:hAnsi="Arial" w:cs="Arial"/>
          <w:spacing w:val="-1"/>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održavanje</w:t>
      </w:r>
      <w:r w:rsidRPr="00750C7C">
        <w:rPr>
          <w:rFonts w:ascii="Arial" w:hAnsi="Arial" w:cs="Arial"/>
          <w:spacing w:val="-1"/>
          <w:sz w:val="24"/>
          <w:szCs w:val="24"/>
        </w:rPr>
        <w:t xml:space="preserve"> </w:t>
      </w:r>
      <w:r w:rsidRPr="00750C7C">
        <w:rPr>
          <w:rFonts w:ascii="Arial" w:hAnsi="Arial" w:cs="Arial"/>
          <w:sz w:val="24"/>
          <w:szCs w:val="24"/>
        </w:rPr>
        <w:t>solarnih</w:t>
      </w:r>
      <w:r w:rsidRPr="00750C7C">
        <w:rPr>
          <w:rFonts w:ascii="Arial" w:hAnsi="Arial" w:cs="Arial"/>
          <w:spacing w:val="-1"/>
          <w:sz w:val="24"/>
          <w:szCs w:val="24"/>
        </w:rPr>
        <w:t xml:space="preserve"> </w:t>
      </w:r>
      <w:r w:rsidRPr="00750C7C">
        <w:rPr>
          <w:rFonts w:ascii="Arial" w:hAnsi="Arial" w:cs="Arial"/>
          <w:spacing w:val="-2"/>
          <w:sz w:val="24"/>
          <w:szCs w:val="24"/>
        </w:rPr>
        <w:t>panela</w:t>
      </w:r>
    </w:p>
    <w:p w:rsidRPr="00750C7C" w:rsidR="009E0A92" w:rsidP="009E0A92" w:rsidRDefault="009E0A92" w14:paraId="1CDC29ED"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stručni</w:t>
      </w:r>
      <w:r w:rsidRPr="00750C7C">
        <w:rPr>
          <w:rFonts w:ascii="Arial" w:hAnsi="Arial" w:cs="Arial"/>
          <w:spacing w:val="-2"/>
          <w:sz w:val="24"/>
          <w:szCs w:val="24"/>
        </w:rPr>
        <w:t xml:space="preserve"> </w:t>
      </w:r>
      <w:r w:rsidRPr="00750C7C">
        <w:rPr>
          <w:rFonts w:ascii="Arial" w:hAnsi="Arial" w:cs="Arial"/>
          <w:sz w:val="24"/>
          <w:szCs w:val="24"/>
        </w:rPr>
        <w:t>poslovi</w:t>
      </w:r>
      <w:r w:rsidRPr="00750C7C">
        <w:rPr>
          <w:rFonts w:ascii="Arial" w:hAnsi="Arial" w:cs="Arial"/>
          <w:spacing w:val="-1"/>
          <w:sz w:val="24"/>
          <w:szCs w:val="24"/>
        </w:rPr>
        <w:t xml:space="preserve"> </w:t>
      </w:r>
      <w:r w:rsidRPr="00750C7C">
        <w:rPr>
          <w:rFonts w:ascii="Arial" w:hAnsi="Arial" w:cs="Arial"/>
          <w:sz w:val="24"/>
          <w:szCs w:val="24"/>
        </w:rPr>
        <w:t>zaštite</w:t>
      </w:r>
      <w:r w:rsidRPr="00750C7C">
        <w:rPr>
          <w:rFonts w:ascii="Arial" w:hAnsi="Arial" w:cs="Arial"/>
          <w:spacing w:val="-1"/>
          <w:sz w:val="24"/>
          <w:szCs w:val="24"/>
        </w:rPr>
        <w:t xml:space="preserve"> </w:t>
      </w:r>
      <w:r w:rsidRPr="00750C7C">
        <w:rPr>
          <w:rFonts w:ascii="Arial" w:hAnsi="Arial" w:cs="Arial"/>
          <w:spacing w:val="-2"/>
          <w:sz w:val="24"/>
          <w:szCs w:val="24"/>
        </w:rPr>
        <w:t>okoliša</w:t>
      </w:r>
    </w:p>
    <w:p w:rsidRPr="00750C7C" w:rsidR="009E0A92" w:rsidP="009E0A92" w:rsidRDefault="009E0A92" w14:paraId="4541348D"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prerada</w:t>
      </w:r>
      <w:r w:rsidRPr="00750C7C">
        <w:rPr>
          <w:rFonts w:ascii="Arial" w:hAnsi="Arial" w:cs="Arial"/>
          <w:spacing w:val="-3"/>
          <w:sz w:val="24"/>
          <w:szCs w:val="24"/>
        </w:rPr>
        <w:t xml:space="preserve"> </w:t>
      </w:r>
      <w:r w:rsidRPr="00750C7C">
        <w:rPr>
          <w:rFonts w:ascii="Arial" w:hAnsi="Arial" w:cs="Arial"/>
          <w:spacing w:val="-4"/>
          <w:sz w:val="24"/>
          <w:szCs w:val="24"/>
        </w:rPr>
        <w:t>drva</w:t>
      </w:r>
    </w:p>
    <w:p w:rsidRPr="00750C7C" w:rsidR="009E0A92" w:rsidP="009E0A92" w:rsidRDefault="009E0A92" w14:paraId="7189DBB0"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proizvodnja</w:t>
      </w:r>
      <w:r w:rsidRPr="00750C7C">
        <w:rPr>
          <w:rFonts w:ascii="Arial" w:hAnsi="Arial" w:cs="Arial"/>
          <w:spacing w:val="-3"/>
          <w:sz w:val="24"/>
          <w:szCs w:val="24"/>
        </w:rPr>
        <w:t xml:space="preserve"> </w:t>
      </w:r>
      <w:r w:rsidRPr="00750C7C">
        <w:rPr>
          <w:rFonts w:ascii="Arial" w:hAnsi="Arial" w:cs="Arial"/>
          <w:sz w:val="24"/>
          <w:szCs w:val="24"/>
        </w:rPr>
        <w:t>proizvoda</w:t>
      </w:r>
      <w:r w:rsidRPr="00750C7C">
        <w:rPr>
          <w:rFonts w:ascii="Arial" w:hAnsi="Arial" w:cs="Arial"/>
          <w:spacing w:val="-1"/>
          <w:sz w:val="24"/>
          <w:szCs w:val="24"/>
        </w:rPr>
        <w:t xml:space="preserve"> </w:t>
      </w:r>
      <w:r w:rsidRPr="00750C7C">
        <w:rPr>
          <w:rFonts w:ascii="Arial" w:hAnsi="Arial" w:cs="Arial"/>
          <w:sz w:val="24"/>
          <w:szCs w:val="24"/>
        </w:rPr>
        <w:t>od</w:t>
      </w:r>
      <w:r w:rsidRPr="00750C7C">
        <w:rPr>
          <w:rFonts w:ascii="Arial" w:hAnsi="Arial" w:cs="Arial"/>
          <w:spacing w:val="-1"/>
          <w:sz w:val="24"/>
          <w:szCs w:val="24"/>
        </w:rPr>
        <w:t xml:space="preserve"> </w:t>
      </w:r>
      <w:r w:rsidRPr="00750C7C">
        <w:rPr>
          <w:rFonts w:ascii="Arial" w:hAnsi="Arial" w:cs="Arial"/>
          <w:sz w:val="24"/>
          <w:szCs w:val="24"/>
        </w:rPr>
        <w:t>drva</w:t>
      </w:r>
      <w:r w:rsidRPr="00750C7C">
        <w:rPr>
          <w:rFonts w:ascii="Arial" w:hAnsi="Arial" w:cs="Arial"/>
          <w:spacing w:val="-1"/>
          <w:sz w:val="24"/>
          <w:szCs w:val="24"/>
        </w:rPr>
        <w:t xml:space="preserve"> </w:t>
      </w:r>
      <w:r w:rsidRPr="00750C7C">
        <w:rPr>
          <w:rFonts w:ascii="Arial" w:hAnsi="Arial" w:cs="Arial"/>
          <w:sz w:val="24"/>
          <w:szCs w:val="24"/>
        </w:rPr>
        <w:t xml:space="preserve">i </w:t>
      </w:r>
      <w:r w:rsidRPr="00750C7C">
        <w:rPr>
          <w:rFonts w:ascii="Arial" w:hAnsi="Arial" w:cs="Arial"/>
          <w:spacing w:val="-2"/>
          <w:sz w:val="24"/>
          <w:szCs w:val="24"/>
        </w:rPr>
        <w:t>pluta</w:t>
      </w:r>
    </w:p>
    <w:p w:rsidRPr="00750C7C" w:rsidR="009E0A92" w:rsidP="009E0A92" w:rsidRDefault="009E0A92" w14:paraId="50BDE04E"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proizvodnja</w:t>
      </w:r>
      <w:r w:rsidRPr="00750C7C">
        <w:rPr>
          <w:rFonts w:ascii="Arial" w:hAnsi="Arial" w:cs="Arial"/>
          <w:spacing w:val="-1"/>
          <w:sz w:val="24"/>
          <w:szCs w:val="24"/>
        </w:rPr>
        <w:t xml:space="preserve"> </w:t>
      </w:r>
      <w:r w:rsidRPr="00750C7C">
        <w:rPr>
          <w:rFonts w:ascii="Arial" w:hAnsi="Arial" w:cs="Arial"/>
          <w:sz w:val="24"/>
          <w:szCs w:val="24"/>
        </w:rPr>
        <w:t>proizvoda</w:t>
      </w:r>
      <w:r w:rsidRPr="00750C7C">
        <w:rPr>
          <w:rFonts w:ascii="Arial" w:hAnsi="Arial" w:cs="Arial"/>
          <w:spacing w:val="-1"/>
          <w:sz w:val="24"/>
          <w:szCs w:val="24"/>
        </w:rPr>
        <w:t xml:space="preserve"> </w:t>
      </w:r>
      <w:r w:rsidRPr="00750C7C">
        <w:rPr>
          <w:rFonts w:ascii="Arial" w:hAnsi="Arial" w:cs="Arial"/>
          <w:sz w:val="24"/>
          <w:szCs w:val="24"/>
        </w:rPr>
        <w:t xml:space="preserve">od </w:t>
      </w:r>
      <w:r w:rsidRPr="00750C7C">
        <w:rPr>
          <w:rFonts w:ascii="Arial" w:hAnsi="Arial" w:cs="Arial"/>
          <w:spacing w:val="-2"/>
          <w:sz w:val="24"/>
          <w:szCs w:val="24"/>
        </w:rPr>
        <w:t>plastike</w:t>
      </w:r>
    </w:p>
    <w:p w:rsidRPr="00750C7C" w:rsidR="009E0A92" w:rsidP="009E0A92" w:rsidRDefault="009E0A92" w14:paraId="1F52E36F"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proizvodnja</w:t>
      </w:r>
      <w:r w:rsidRPr="00750C7C">
        <w:rPr>
          <w:rFonts w:ascii="Arial" w:hAnsi="Arial" w:cs="Arial"/>
          <w:spacing w:val="-3"/>
          <w:sz w:val="24"/>
          <w:szCs w:val="24"/>
        </w:rPr>
        <w:t xml:space="preserve"> </w:t>
      </w:r>
      <w:r w:rsidRPr="00750C7C">
        <w:rPr>
          <w:rFonts w:ascii="Arial" w:hAnsi="Arial" w:cs="Arial"/>
          <w:sz w:val="24"/>
          <w:szCs w:val="24"/>
        </w:rPr>
        <w:t>proizvoda</w:t>
      </w:r>
      <w:r w:rsidRPr="00750C7C">
        <w:rPr>
          <w:rFonts w:ascii="Arial" w:hAnsi="Arial" w:cs="Arial"/>
          <w:spacing w:val="-2"/>
          <w:sz w:val="24"/>
          <w:szCs w:val="24"/>
        </w:rPr>
        <w:t xml:space="preserve"> </w:t>
      </w:r>
      <w:r w:rsidRPr="00750C7C">
        <w:rPr>
          <w:rFonts w:ascii="Arial" w:hAnsi="Arial" w:cs="Arial"/>
          <w:sz w:val="24"/>
          <w:szCs w:val="24"/>
        </w:rPr>
        <w:t>od betona,</w:t>
      </w:r>
      <w:r w:rsidRPr="00750C7C">
        <w:rPr>
          <w:rFonts w:ascii="Arial" w:hAnsi="Arial" w:cs="Arial"/>
          <w:spacing w:val="-1"/>
          <w:sz w:val="24"/>
          <w:szCs w:val="24"/>
        </w:rPr>
        <w:t xml:space="preserve"> </w:t>
      </w:r>
      <w:r w:rsidRPr="00750C7C">
        <w:rPr>
          <w:rFonts w:ascii="Arial" w:hAnsi="Arial" w:cs="Arial"/>
          <w:sz w:val="24"/>
          <w:szCs w:val="24"/>
        </w:rPr>
        <w:t>cementa</w:t>
      </w:r>
      <w:r w:rsidRPr="00750C7C">
        <w:rPr>
          <w:rFonts w:ascii="Arial" w:hAnsi="Arial" w:cs="Arial"/>
          <w:spacing w:val="-1"/>
          <w:sz w:val="24"/>
          <w:szCs w:val="24"/>
        </w:rPr>
        <w:t xml:space="preserve"> </w:t>
      </w:r>
      <w:r w:rsidRPr="00750C7C">
        <w:rPr>
          <w:rFonts w:ascii="Arial" w:hAnsi="Arial" w:cs="Arial"/>
          <w:sz w:val="24"/>
          <w:szCs w:val="24"/>
        </w:rPr>
        <w:t xml:space="preserve">i </w:t>
      </w:r>
      <w:r w:rsidRPr="00750C7C">
        <w:rPr>
          <w:rFonts w:ascii="Arial" w:hAnsi="Arial" w:cs="Arial"/>
          <w:spacing w:val="-4"/>
          <w:sz w:val="24"/>
          <w:szCs w:val="24"/>
        </w:rPr>
        <w:t>gipsa</w:t>
      </w:r>
    </w:p>
    <w:p w:rsidRPr="00750C7C" w:rsidR="009E0A92" w:rsidP="009E0A92" w:rsidRDefault="009E0A92" w14:paraId="49EBDDA9"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lastRenderedPageBreak/>
        <w:t>popravak</w:t>
      </w:r>
      <w:r w:rsidRPr="00750C7C">
        <w:rPr>
          <w:rFonts w:ascii="Arial" w:hAnsi="Arial" w:cs="Arial"/>
          <w:spacing w:val="-3"/>
          <w:sz w:val="24"/>
          <w:szCs w:val="24"/>
        </w:rPr>
        <w:t xml:space="preserve"> </w:t>
      </w:r>
      <w:r w:rsidRPr="00750C7C">
        <w:rPr>
          <w:rFonts w:ascii="Arial" w:hAnsi="Arial" w:cs="Arial"/>
          <w:sz w:val="24"/>
          <w:szCs w:val="24"/>
        </w:rPr>
        <w:t>i održavanje</w:t>
      </w:r>
      <w:r w:rsidRPr="00750C7C">
        <w:rPr>
          <w:rFonts w:ascii="Arial" w:hAnsi="Arial" w:cs="Arial"/>
          <w:spacing w:val="-1"/>
          <w:sz w:val="24"/>
          <w:szCs w:val="24"/>
        </w:rPr>
        <w:t xml:space="preserve"> </w:t>
      </w:r>
      <w:r w:rsidRPr="00750C7C">
        <w:rPr>
          <w:rFonts w:ascii="Arial" w:hAnsi="Arial" w:cs="Arial"/>
          <w:sz w:val="24"/>
          <w:szCs w:val="24"/>
        </w:rPr>
        <w:t>strojeva</w:t>
      </w:r>
      <w:r w:rsidRPr="00750C7C">
        <w:rPr>
          <w:rFonts w:ascii="Arial" w:hAnsi="Arial" w:cs="Arial"/>
          <w:spacing w:val="-2"/>
          <w:sz w:val="24"/>
          <w:szCs w:val="24"/>
        </w:rPr>
        <w:t xml:space="preserve"> </w:t>
      </w:r>
      <w:r w:rsidRPr="00750C7C">
        <w:rPr>
          <w:rFonts w:ascii="Arial" w:hAnsi="Arial" w:cs="Arial"/>
          <w:sz w:val="24"/>
          <w:szCs w:val="24"/>
        </w:rPr>
        <w:t xml:space="preserve">i </w:t>
      </w:r>
      <w:r w:rsidRPr="00750C7C">
        <w:rPr>
          <w:rFonts w:ascii="Arial" w:hAnsi="Arial" w:cs="Arial"/>
          <w:spacing w:val="-2"/>
          <w:sz w:val="24"/>
          <w:szCs w:val="24"/>
        </w:rPr>
        <w:t>opreme</w:t>
      </w:r>
    </w:p>
    <w:p w:rsidRPr="00750C7C" w:rsidR="009E0A92" w:rsidP="009E0A92" w:rsidRDefault="009E0A92" w14:paraId="78A3690B"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proizvodnja</w:t>
      </w:r>
      <w:r w:rsidRPr="00750C7C">
        <w:rPr>
          <w:rFonts w:ascii="Arial" w:hAnsi="Arial" w:cs="Arial"/>
          <w:spacing w:val="-2"/>
          <w:sz w:val="24"/>
          <w:szCs w:val="24"/>
        </w:rPr>
        <w:t xml:space="preserve"> namještaja</w:t>
      </w:r>
    </w:p>
    <w:p w:rsidRPr="00750C7C" w:rsidR="009E0A92" w:rsidP="009E0A92" w:rsidRDefault="009E0A92" w14:paraId="3001C43B" w14:textId="77777777">
      <w:pPr>
        <w:pStyle w:val="Odlomakpopisa"/>
        <w:widowControl w:val="false"/>
        <w:numPr>
          <w:ilvl w:val="0"/>
          <w:numId w:val="21"/>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popravak</w:t>
      </w:r>
      <w:r w:rsidRPr="00750C7C">
        <w:rPr>
          <w:rFonts w:ascii="Arial" w:hAnsi="Arial" w:cs="Arial"/>
          <w:spacing w:val="-1"/>
          <w:sz w:val="24"/>
          <w:szCs w:val="24"/>
        </w:rPr>
        <w:t xml:space="preserve"> </w:t>
      </w:r>
      <w:r w:rsidRPr="00750C7C">
        <w:rPr>
          <w:rFonts w:ascii="Arial" w:hAnsi="Arial" w:cs="Arial"/>
          <w:sz w:val="24"/>
          <w:szCs w:val="24"/>
        </w:rPr>
        <w:t>i</w:t>
      </w:r>
      <w:r w:rsidRPr="00750C7C">
        <w:rPr>
          <w:rFonts w:ascii="Arial" w:hAnsi="Arial" w:cs="Arial"/>
          <w:spacing w:val="-1"/>
          <w:sz w:val="24"/>
          <w:szCs w:val="24"/>
        </w:rPr>
        <w:t xml:space="preserve"> </w:t>
      </w:r>
      <w:r w:rsidRPr="00750C7C">
        <w:rPr>
          <w:rFonts w:ascii="Arial" w:hAnsi="Arial" w:cs="Arial"/>
          <w:sz w:val="24"/>
          <w:szCs w:val="24"/>
        </w:rPr>
        <w:t>ugradnja</w:t>
      </w:r>
      <w:r w:rsidRPr="00750C7C">
        <w:rPr>
          <w:rFonts w:ascii="Arial" w:hAnsi="Arial" w:cs="Arial"/>
          <w:spacing w:val="-1"/>
          <w:sz w:val="24"/>
          <w:szCs w:val="24"/>
        </w:rPr>
        <w:t xml:space="preserve"> </w:t>
      </w:r>
      <w:r w:rsidRPr="00750C7C">
        <w:rPr>
          <w:rFonts w:ascii="Arial" w:hAnsi="Arial" w:cs="Arial"/>
          <w:spacing w:val="-2"/>
          <w:sz w:val="24"/>
          <w:szCs w:val="24"/>
        </w:rPr>
        <w:t>namještaja</w:t>
      </w:r>
    </w:p>
    <w:p w:rsidRPr="00750C7C" w:rsidR="009E0A92" w:rsidP="009E0A92" w:rsidRDefault="009E0A92" w14:paraId="64C006D3" w14:textId="0A31F112">
      <w:pPr>
        <w:pStyle w:val="Tijeloteksta"/>
        <w:rPr>
          <w:rFonts w:cs="Arial"/>
          <w:szCs w:val="24"/>
        </w:rPr>
      </w:pPr>
    </w:p>
    <w:p w:rsidRPr="00750C7C" w:rsidR="009E0A92" w:rsidP="009E0A92" w:rsidRDefault="009E0A92" w14:paraId="35D2BC85" w14:textId="77777777">
      <w:pPr>
        <w:pStyle w:val="Naslov2"/>
        <w:keepNext w:val="false"/>
        <w:keepLines w:val="false"/>
        <w:widowControl w:val="false"/>
        <w:numPr>
          <w:ilvl w:val="0"/>
          <w:numId w:val="22"/>
        </w:numPr>
        <w:tabs>
          <w:tab w:val="left" w:pos="1079"/>
        </w:tabs>
        <w:overflowPunct/>
        <w:adjustRightInd/>
        <w:spacing w:before="0"/>
        <w:ind w:left="1079" w:hanging="359"/>
        <w:textAlignment w:val="auto"/>
        <w:rPr>
          <w:rFonts w:ascii="Arial" w:hAnsi="Arial" w:cs="Arial"/>
          <w:b w:val="false"/>
          <w:sz w:val="24"/>
          <w:szCs w:val="24"/>
        </w:rPr>
      </w:pPr>
      <w:r w:rsidRPr="008E0895">
        <w:rPr>
          <w:rFonts w:ascii="Arial" w:hAnsi="Arial" w:cs="Arial"/>
          <w:b w:val="false"/>
          <w:color w:val="auto"/>
          <w:sz w:val="24"/>
          <w:szCs w:val="24"/>
        </w:rPr>
        <w:t>GOSPODARSKI</w:t>
      </w:r>
      <w:r w:rsidRPr="008E0895">
        <w:rPr>
          <w:rFonts w:ascii="Arial" w:hAnsi="Arial" w:cs="Arial"/>
          <w:b w:val="false"/>
          <w:color w:val="auto"/>
          <w:spacing w:val="-4"/>
          <w:sz w:val="24"/>
          <w:szCs w:val="24"/>
        </w:rPr>
        <w:t xml:space="preserve"> </w:t>
      </w:r>
      <w:r w:rsidRPr="008E0895">
        <w:rPr>
          <w:rFonts w:ascii="Arial" w:hAnsi="Arial" w:cs="Arial"/>
          <w:b w:val="false"/>
          <w:color w:val="auto"/>
          <w:sz w:val="24"/>
          <w:szCs w:val="24"/>
        </w:rPr>
        <w:t>POLOŽAJ</w:t>
      </w:r>
      <w:r w:rsidRPr="008E0895">
        <w:rPr>
          <w:rFonts w:ascii="Arial" w:hAnsi="Arial" w:cs="Arial"/>
          <w:b w:val="false"/>
          <w:color w:val="auto"/>
          <w:spacing w:val="-3"/>
          <w:sz w:val="24"/>
          <w:szCs w:val="24"/>
        </w:rPr>
        <w:t xml:space="preserve"> </w:t>
      </w:r>
      <w:r w:rsidRPr="008E0895">
        <w:rPr>
          <w:rFonts w:ascii="Arial" w:hAnsi="Arial" w:cs="Arial"/>
          <w:b w:val="false"/>
          <w:color w:val="auto"/>
          <w:spacing w:val="-2"/>
          <w:sz w:val="24"/>
          <w:szCs w:val="24"/>
        </w:rPr>
        <w:t>DUŽNIKA</w:t>
      </w:r>
    </w:p>
    <w:p w:rsidRPr="00750C7C" w:rsidR="009E0A92" w:rsidP="009E0A92" w:rsidRDefault="009E0A92" w14:paraId="70971B6C" w14:textId="77777777">
      <w:pPr>
        <w:pStyle w:val="Tijeloteksta"/>
        <w:spacing w:before="1"/>
        <w:rPr>
          <w:rFonts w:cs="Arial"/>
          <w:szCs w:val="24"/>
        </w:rPr>
      </w:pPr>
    </w:p>
    <w:p w:rsidRPr="00750C7C" w:rsidR="009E0A92" w:rsidP="009E0A92" w:rsidRDefault="009E0A92" w14:paraId="7003E7A8" w14:textId="77777777">
      <w:pPr>
        <w:pStyle w:val="Tijeloteksta"/>
        <w:rPr>
          <w:rFonts w:cs="Arial"/>
          <w:szCs w:val="24"/>
        </w:rPr>
      </w:pPr>
      <w:r w:rsidRPr="00750C7C">
        <w:rPr>
          <w:rFonts w:cs="Arial"/>
          <w:szCs w:val="24"/>
        </w:rPr>
        <w:t>Sjedište</w:t>
      </w:r>
      <w:r w:rsidRPr="00750C7C">
        <w:rPr>
          <w:rFonts w:cs="Arial"/>
          <w:spacing w:val="-4"/>
          <w:szCs w:val="24"/>
        </w:rPr>
        <w:t xml:space="preserve"> </w:t>
      </w:r>
      <w:r w:rsidRPr="00750C7C">
        <w:rPr>
          <w:rFonts w:cs="Arial"/>
          <w:szCs w:val="24"/>
        </w:rPr>
        <w:t>stečajnog</w:t>
      </w:r>
      <w:r w:rsidRPr="00750C7C">
        <w:rPr>
          <w:rFonts w:cs="Arial"/>
          <w:spacing w:val="-3"/>
          <w:szCs w:val="24"/>
        </w:rPr>
        <w:t xml:space="preserve"> </w:t>
      </w:r>
      <w:r w:rsidRPr="00750C7C">
        <w:rPr>
          <w:rFonts w:cs="Arial"/>
          <w:szCs w:val="24"/>
        </w:rPr>
        <w:t>dužnika</w:t>
      </w:r>
      <w:r w:rsidRPr="00750C7C">
        <w:rPr>
          <w:rFonts w:cs="Arial"/>
          <w:spacing w:val="-4"/>
          <w:szCs w:val="24"/>
        </w:rPr>
        <w:t xml:space="preserve"> </w:t>
      </w:r>
      <w:r w:rsidRPr="00750C7C">
        <w:rPr>
          <w:rFonts w:cs="Arial"/>
          <w:szCs w:val="24"/>
        </w:rPr>
        <w:t>nalazilo</w:t>
      </w:r>
      <w:r w:rsidRPr="00750C7C">
        <w:rPr>
          <w:rFonts w:cs="Arial"/>
          <w:spacing w:val="-3"/>
          <w:szCs w:val="24"/>
        </w:rPr>
        <w:t xml:space="preserve"> </w:t>
      </w:r>
      <w:r w:rsidRPr="00750C7C">
        <w:rPr>
          <w:rFonts w:cs="Arial"/>
          <w:szCs w:val="24"/>
        </w:rPr>
        <w:t>se</w:t>
      </w:r>
      <w:r w:rsidRPr="00750C7C">
        <w:rPr>
          <w:rFonts w:cs="Arial"/>
          <w:spacing w:val="-4"/>
          <w:szCs w:val="24"/>
        </w:rPr>
        <w:t xml:space="preserve"> </w:t>
      </w:r>
      <w:r w:rsidRPr="00750C7C">
        <w:rPr>
          <w:rFonts w:cs="Arial"/>
          <w:szCs w:val="24"/>
        </w:rPr>
        <w:t>na</w:t>
      </w:r>
      <w:r w:rsidRPr="00750C7C">
        <w:rPr>
          <w:rFonts w:cs="Arial"/>
          <w:spacing w:val="-4"/>
          <w:szCs w:val="24"/>
        </w:rPr>
        <w:t xml:space="preserve"> </w:t>
      </w:r>
      <w:r w:rsidRPr="00750C7C">
        <w:rPr>
          <w:rFonts w:cs="Arial"/>
          <w:szCs w:val="24"/>
        </w:rPr>
        <w:t>adresi</w:t>
      </w:r>
      <w:r w:rsidRPr="00750C7C">
        <w:rPr>
          <w:rFonts w:cs="Arial"/>
          <w:spacing w:val="-1"/>
          <w:szCs w:val="24"/>
        </w:rPr>
        <w:t xml:space="preserve"> </w:t>
      </w:r>
      <w:r w:rsidRPr="00750C7C">
        <w:rPr>
          <w:rFonts w:cs="Arial"/>
          <w:szCs w:val="24"/>
        </w:rPr>
        <w:t>Gornji</w:t>
      </w:r>
      <w:r w:rsidRPr="00750C7C">
        <w:rPr>
          <w:rFonts w:cs="Arial"/>
          <w:spacing w:val="-3"/>
          <w:szCs w:val="24"/>
        </w:rPr>
        <w:t xml:space="preserve"> </w:t>
      </w:r>
      <w:r w:rsidRPr="00750C7C">
        <w:rPr>
          <w:rFonts w:cs="Arial"/>
          <w:szCs w:val="24"/>
        </w:rPr>
        <w:t>Stupnik,</w:t>
      </w:r>
      <w:r w:rsidRPr="00750C7C">
        <w:rPr>
          <w:rFonts w:cs="Arial"/>
          <w:spacing w:val="-3"/>
          <w:szCs w:val="24"/>
        </w:rPr>
        <w:t xml:space="preserve"> </w:t>
      </w:r>
      <w:r w:rsidRPr="00750C7C">
        <w:rPr>
          <w:rFonts w:cs="Arial"/>
          <w:szCs w:val="24"/>
        </w:rPr>
        <w:t>Gornjostupnička</w:t>
      </w:r>
      <w:r w:rsidRPr="00750C7C">
        <w:rPr>
          <w:rFonts w:cs="Arial"/>
          <w:spacing w:val="-5"/>
          <w:szCs w:val="24"/>
        </w:rPr>
        <w:t xml:space="preserve"> </w:t>
      </w:r>
      <w:r w:rsidRPr="00750C7C">
        <w:rPr>
          <w:rFonts w:cs="Arial"/>
          <w:szCs w:val="24"/>
        </w:rPr>
        <w:t>ulica</w:t>
      </w:r>
      <w:r w:rsidRPr="00750C7C">
        <w:rPr>
          <w:rFonts w:cs="Arial"/>
          <w:spacing w:val="-4"/>
          <w:szCs w:val="24"/>
        </w:rPr>
        <w:t xml:space="preserve"> </w:t>
      </w:r>
      <w:r w:rsidRPr="00750C7C">
        <w:rPr>
          <w:rFonts w:cs="Arial"/>
          <w:szCs w:val="24"/>
        </w:rPr>
        <w:t>4. Stečajni dužnik bavio se pretežito djelatnošću zbrinjavanja otpada.</w:t>
      </w:r>
    </w:p>
    <w:p w:rsidRPr="00750C7C" w:rsidR="009E0A92" w:rsidP="009E0A92" w:rsidRDefault="009E0A92" w14:paraId="60DB07BF" w14:textId="77777777">
      <w:pPr>
        <w:pStyle w:val="Tijeloteksta"/>
        <w:rPr>
          <w:rFonts w:cs="Arial"/>
          <w:szCs w:val="24"/>
        </w:rPr>
      </w:pPr>
    </w:p>
    <w:p w:rsidRPr="00750C7C" w:rsidR="009E0A92" w:rsidP="009E0A92" w:rsidRDefault="009E0A92" w14:paraId="4DC523FF" w14:textId="77777777">
      <w:pPr>
        <w:pStyle w:val="Tijeloteksta"/>
        <w:ind w:left="360" w:right="356" w:firstLine="719"/>
        <w:rPr>
          <w:rFonts w:cs="Arial"/>
          <w:szCs w:val="24"/>
        </w:rPr>
      </w:pPr>
      <w:r w:rsidRPr="00750C7C">
        <w:rPr>
          <w:rFonts w:cs="Arial"/>
          <w:szCs w:val="24"/>
        </w:rPr>
        <w:t>Stečajni dužnik započeo je sa radom krajem 2021. Prema podacima prikupljenim putem interneta,</w:t>
      </w:r>
      <w:r w:rsidRPr="00750C7C">
        <w:rPr>
          <w:rFonts w:cs="Arial"/>
          <w:spacing w:val="-14"/>
          <w:szCs w:val="24"/>
        </w:rPr>
        <w:t xml:space="preserve"> </w:t>
      </w:r>
      <w:r w:rsidRPr="00750C7C">
        <w:rPr>
          <w:rFonts w:cs="Arial"/>
          <w:szCs w:val="24"/>
        </w:rPr>
        <w:t>stečajni</w:t>
      </w:r>
      <w:r w:rsidRPr="00750C7C">
        <w:rPr>
          <w:rFonts w:cs="Arial"/>
          <w:spacing w:val="-14"/>
          <w:szCs w:val="24"/>
        </w:rPr>
        <w:t xml:space="preserve"> </w:t>
      </w:r>
      <w:r w:rsidRPr="00750C7C">
        <w:rPr>
          <w:rFonts w:cs="Arial"/>
          <w:szCs w:val="24"/>
        </w:rPr>
        <w:t>dužnik</w:t>
      </w:r>
      <w:r w:rsidRPr="00750C7C">
        <w:rPr>
          <w:rFonts w:cs="Arial"/>
          <w:spacing w:val="-12"/>
          <w:szCs w:val="24"/>
        </w:rPr>
        <w:t xml:space="preserve"> </w:t>
      </w:r>
      <w:r w:rsidRPr="00750C7C">
        <w:rPr>
          <w:rFonts w:cs="Arial"/>
          <w:szCs w:val="24"/>
        </w:rPr>
        <w:t>je</w:t>
      </w:r>
      <w:r w:rsidRPr="00750C7C">
        <w:rPr>
          <w:rFonts w:cs="Arial"/>
          <w:spacing w:val="-15"/>
          <w:szCs w:val="24"/>
        </w:rPr>
        <w:t xml:space="preserve"> </w:t>
      </w:r>
      <w:r w:rsidRPr="00750C7C">
        <w:rPr>
          <w:rFonts w:cs="Arial"/>
          <w:szCs w:val="24"/>
        </w:rPr>
        <w:t>već</w:t>
      </w:r>
      <w:r w:rsidRPr="00750C7C">
        <w:rPr>
          <w:rFonts w:cs="Arial"/>
          <w:spacing w:val="-12"/>
          <w:szCs w:val="24"/>
        </w:rPr>
        <w:t xml:space="preserve"> </w:t>
      </w:r>
      <w:r w:rsidRPr="00750C7C">
        <w:rPr>
          <w:rFonts w:cs="Arial"/>
          <w:szCs w:val="24"/>
        </w:rPr>
        <w:t>prvu</w:t>
      </w:r>
      <w:r w:rsidRPr="00750C7C">
        <w:rPr>
          <w:rFonts w:cs="Arial"/>
          <w:spacing w:val="-13"/>
          <w:szCs w:val="24"/>
        </w:rPr>
        <w:t xml:space="preserve"> </w:t>
      </w:r>
      <w:r w:rsidRPr="00750C7C">
        <w:rPr>
          <w:rFonts w:cs="Arial"/>
          <w:szCs w:val="24"/>
        </w:rPr>
        <w:t>poslovnu</w:t>
      </w:r>
      <w:r w:rsidRPr="00750C7C">
        <w:rPr>
          <w:rFonts w:cs="Arial"/>
          <w:spacing w:val="-14"/>
          <w:szCs w:val="24"/>
        </w:rPr>
        <w:t xml:space="preserve"> </w:t>
      </w:r>
      <w:r w:rsidRPr="00750C7C">
        <w:rPr>
          <w:rFonts w:cs="Arial"/>
          <w:szCs w:val="24"/>
        </w:rPr>
        <w:t>godinu</w:t>
      </w:r>
      <w:r w:rsidRPr="00750C7C">
        <w:rPr>
          <w:rFonts w:cs="Arial"/>
          <w:spacing w:val="-14"/>
          <w:szCs w:val="24"/>
        </w:rPr>
        <w:t xml:space="preserve"> </w:t>
      </w:r>
      <w:r w:rsidRPr="00750C7C">
        <w:rPr>
          <w:rFonts w:cs="Arial"/>
          <w:szCs w:val="24"/>
        </w:rPr>
        <w:t>2022.g.</w:t>
      </w:r>
      <w:r w:rsidRPr="00750C7C">
        <w:rPr>
          <w:rFonts w:cs="Arial"/>
          <w:spacing w:val="-14"/>
          <w:szCs w:val="24"/>
        </w:rPr>
        <w:t xml:space="preserve"> </w:t>
      </w:r>
      <w:r w:rsidRPr="00750C7C">
        <w:rPr>
          <w:rFonts w:cs="Arial"/>
          <w:szCs w:val="24"/>
        </w:rPr>
        <w:t>završio</w:t>
      </w:r>
      <w:r w:rsidRPr="00750C7C">
        <w:rPr>
          <w:rFonts w:cs="Arial"/>
          <w:spacing w:val="-14"/>
          <w:szCs w:val="24"/>
        </w:rPr>
        <w:t xml:space="preserve"> </w:t>
      </w:r>
      <w:r w:rsidRPr="00750C7C">
        <w:rPr>
          <w:rFonts w:cs="Arial"/>
          <w:szCs w:val="24"/>
        </w:rPr>
        <w:t>sa</w:t>
      </w:r>
      <w:r w:rsidRPr="00750C7C">
        <w:rPr>
          <w:rFonts w:cs="Arial"/>
          <w:spacing w:val="-13"/>
          <w:szCs w:val="24"/>
        </w:rPr>
        <w:t xml:space="preserve"> </w:t>
      </w:r>
      <w:r w:rsidRPr="00750C7C">
        <w:rPr>
          <w:rFonts w:cs="Arial"/>
          <w:szCs w:val="24"/>
        </w:rPr>
        <w:t>gubitkom,</w:t>
      </w:r>
      <w:r w:rsidRPr="00750C7C">
        <w:rPr>
          <w:rFonts w:cs="Arial"/>
          <w:spacing w:val="-14"/>
          <w:szCs w:val="24"/>
        </w:rPr>
        <w:t xml:space="preserve"> </w:t>
      </w:r>
      <w:r w:rsidRPr="00750C7C">
        <w:rPr>
          <w:rFonts w:cs="Arial"/>
          <w:szCs w:val="24"/>
        </w:rPr>
        <w:t>da</w:t>
      </w:r>
      <w:r w:rsidRPr="00750C7C">
        <w:rPr>
          <w:rFonts w:cs="Arial"/>
          <w:spacing w:val="-15"/>
          <w:szCs w:val="24"/>
        </w:rPr>
        <w:t xml:space="preserve"> </w:t>
      </w:r>
      <w:r w:rsidRPr="00750C7C">
        <w:rPr>
          <w:rFonts w:cs="Arial"/>
          <w:szCs w:val="24"/>
        </w:rPr>
        <w:t>bi</w:t>
      </w:r>
      <w:r w:rsidRPr="00750C7C">
        <w:rPr>
          <w:rFonts w:cs="Arial"/>
          <w:spacing w:val="-14"/>
          <w:szCs w:val="24"/>
        </w:rPr>
        <w:t xml:space="preserve"> </w:t>
      </w:r>
      <w:r w:rsidRPr="00750C7C">
        <w:rPr>
          <w:rFonts w:cs="Arial"/>
          <w:szCs w:val="24"/>
        </w:rPr>
        <w:t>u</w:t>
      </w:r>
      <w:r w:rsidRPr="00750C7C">
        <w:rPr>
          <w:rFonts w:cs="Arial"/>
          <w:spacing w:val="-14"/>
          <w:szCs w:val="24"/>
        </w:rPr>
        <w:t xml:space="preserve"> </w:t>
      </w:r>
      <w:r w:rsidRPr="00750C7C">
        <w:rPr>
          <w:rFonts w:cs="Arial"/>
          <w:szCs w:val="24"/>
        </w:rPr>
        <w:t>2023.g. ostavio dobit, a od</w:t>
      </w:r>
      <w:r w:rsidRPr="00750C7C">
        <w:rPr>
          <w:rFonts w:cs="Arial"/>
          <w:spacing w:val="-1"/>
          <w:szCs w:val="24"/>
        </w:rPr>
        <w:t xml:space="preserve"> </w:t>
      </w:r>
      <w:r w:rsidRPr="00750C7C">
        <w:rPr>
          <w:rFonts w:cs="Arial"/>
          <w:szCs w:val="24"/>
        </w:rPr>
        <w:t>2024.g. ponovno poslovao sa</w:t>
      </w:r>
      <w:r w:rsidRPr="00750C7C">
        <w:rPr>
          <w:rFonts w:cs="Arial"/>
          <w:spacing w:val="-1"/>
          <w:szCs w:val="24"/>
        </w:rPr>
        <w:t xml:space="preserve"> </w:t>
      </w:r>
      <w:r w:rsidRPr="00750C7C">
        <w:rPr>
          <w:rFonts w:cs="Arial"/>
          <w:szCs w:val="24"/>
        </w:rPr>
        <w:t>gubitkom, što</w:t>
      </w:r>
      <w:r w:rsidRPr="00750C7C">
        <w:rPr>
          <w:rFonts w:cs="Arial"/>
          <w:spacing w:val="-1"/>
          <w:szCs w:val="24"/>
        </w:rPr>
        <w:t xml:space="preserve"> </w:t>
      </w:r>
      <w:r w:rsidRPr="00750C7C">
        <w:rPr>
          <w:rFonts w:cs="Arial"/>
          <w:szCs w:val="24"/>
        </w:rPr>
        <w:t>se nastavilo do trenutka otvaranja stečajnog</w:t>
      </w:r>
      <w:r w:rsidRPr="00750C7C">
        <w:rPr>
          <w:rFonts w:cs="Arial"/>
          <w:spacing w:val="30"/>
          <w:szCs w:val="24"/>
        </w:rPr>
        <w:t xml:space="preserve"> </w:t>
      </w:r>
      <w:r w:rsidRPr="00750C7C">
        <w:rPr>
          <w:rFonts w:cs="Arial"/>
          <w:szCs w:val="24"/>
        </w:rPr>
        <w:t>postupka.</w:t>
      </w:r>
      <w:r w:rsidRPr="00750C7C">
        <w:rPr>
          <w:rFonts w:cs="Arial"/>
          <w:spacing w:val="32"/>
          <w:szCs w:val="24"/>
        </w:rPr>
        <w:t xml:space="preserve"> </w:t>
      </w:r>
      <w:r w:rsidRPr="00750C7C">
        <w:rPr>
          <w:rFonts w:cs="Arial"/>
          <w:szCs w:val="24"/>
        </w:rPr>
        <w:t>Obzirom</w:t>
      </w:r>
      <w:r w:rsidRPr="00750C7C">
        <w:rPr>
          <w:rFonts w:cs="Arial"/>
          <w:spacing w:val="31"/>
          <w:szCs w:val="24"/>
        </w:rPr>
        <w:t xml:space="preserve"> </w:t>
      </w:r>
      <w:r w:rsidRPr="00750C7C">
        <w:rPr>
          <w:rFonts w:cs="Arial"/>
          <w:szCs w:val="24"/>
        </w:rPr>
        <w:t>da</w:t>
      </w:r>
      <w:r w:rsidRPr="00750C7C">
        <w:rPr>
          <w:rFonts w:cs="Arial"/>
          <w:spacing w:val="29"/>
          <w:szCs w:val="24"/>
        </w:rPr>
        <w:t xml:space="preserve"> </w:t>
      </w:r>
      <w:r w:rsidRPr="00750C7C">
        <w:rPr>
          <w:rFonts w:cs="Arial"/>
          <w:szCs w:val="24"/>
        </w:rPr>
        <w:t>ne</w:t>
      </w:r>
      <w:r w:rsidRPr="00750C7C">
        <w:rPr>
          <w:rFonts w:cs="Arial"/>
          <w:spacing w:val="30"/>
          <w:szCs w:val="24"/>
        </w:rPr>
        <w:t xml:space="preserve"> </w:t>
      </w:r>
      <w:r w:rsidRPr="00750C7C">
        <w:rPr>
          <w:rFonts w:cs="Arial"/>
          <w:szCs w:val="24"/>
        </w:rPr>
        <w:t>posjedujem</w:t>
      </w:r>
      <w:r w:rsidRPr="00750C7C">
        <w:rPr>
          <w:rFonts w:cs="Arial"/>
          <w:spacing w:val="32"/>
          <w:szCs w:val="24"/>
        </w:rPr>
        <w:t xml:space="preserve"> </w:t>
      </w:r>
      <w:r w:rsidRPr="00750C7C">
        <w:rPr>
          <w:rFonts w:cs="Arial"/>
          <w:szCs w:val="24"/>
        </w:rPr>
        <w:t>dokumentaciju</w:t>
      </w:r>
      <w:r w:rsidRPr="00750C7C">
        <w:rPr>
          <w:rFonts w:cs="Arial"/>
          <w:spacing w:val="33"/>
          <w:szCs w:val="24"/>
        </w:rPr>
        <w:t xml:space="preserve"> </w:t>
      </w:r>
      <w:r w:rsidRPr="00750C7C">
        <w:rPr>
          <w:rFonts w:cs="Arial"/>
          <w:szCs w:val="24"/>
        </w:rPr>
        <w:t>stečajnog</w:t>
      </w:r>
      <w:r w:rsidRPr="00750C7C">
        <w:rPr>
          <w:rFonts w:cs="Arial"/>
          <w:spacing w:val="31"/>
          <w:szCs w:val="24"/>
        </w:rPr>
        <w:t xml:space="preserve"> </w:t>
      </w:r>
      <w:r w:rsidRPr="00750C7C">
        <w:rPr>
          <w:rFonts w:cs="Arial"/>
          <w:szCs w:val="24"/>
        </w:rPr>
        <w:t>dužnika,</w:t>
      </w:r>
      <w:r w:rsidRPr="00750C7C">
        <w:rPr>
          <w:rFonts w:cs="Arial"/>
          <w:spacing w:val="29"/>
          <w:szCs w:val="24"/>
        </w:rPr>
        <w:t xml:space="preserve"> </w:t>
      </w:r>
      <w:r w:rsidRPr="00750C7C">
        <w:rPr>
          <w:rFonts w:cs="Arial"/>
          <w:szCs w:val="24"/>
        </w:rPr>
        <w:t>odnosno</w:t>
      </w:r>
      <w:r w:rsidRPr="00750C7C">
        <w:rPr>
          <w:rFonts w:cs="Arial"/>
          <w:spacing w:val="33"/>
          <w:szCs w:val="24"/>
        </w:rPr>
        <w:t xml:space="preserve"> </w:t>
      </w:r>
      <w:r w:rsidRPr="00750C7C">
        <w:rPr>
          <w:rFonts w:cs="Arial"/>
          <w:spacing w:val="-5"/>
          <w:szCs w:val="24"/>
        </w:rPr>
        <w:t>ne</w:t>
      </w:r>
    </w:p>
    <w:p w:rsidRPr="00750C7C" w:rsidR="009E0A92" w:rsidP="008305F3" w:rsidRDefault="009E0A92" w14:paraId="7184CC80" w14:textId="1DCACDB5">
      <w:pPr>
        <w:pStyle w:val="Tijeloteksta"/>
        <w:spacing w:before="79"/>
        <w:ind w:left="360" w:right="358"/>
        <w:rPr>
          <w:rFonts w:cs="Arial"/>
          <w:szCs w:val="24"/>
        </w:rPr>
      </w:pPr>
      <w:r w:rsidRPr="00750C7C">
        <w:rPr>
          <w:rFonts w:cs="Arial"/>
          <w:szCs w:val="24"/>
        </w:rPr>
        <w:t>raspolažem sa podacima o poslovanju dužnika od trenutka osnivanja do otvaranja stečajnog postupka, ne mogu se očitovati o razlogu insolventnosti stečajnog dužnika.</w:t>
      </w:r>
    </w:p>
    <w:p w:rsidRPr="00750C7C" w:rsidR="009E0A92" w:rsidP="009E0A92" w:rsidRDefault="009E0A92" w14:paraId="0EA6471C" w14:textId="77777777">
      <w:pPr>
        <w:pStyle w:val="Tijeloteksta"/>
        <w:rPr>
          <w:rFonts w:cs="Arial"/>
          <w:szCs w:val="24"/>
        </w:rPr>
      </w:pPr>
    </w:p>
    <w:p w:rsidRPr="008E0895" w:rsidR="009E0A92" w:rsidP="009E0A92" w:rsidRDefault="009E0A92" w14:paraId="1C02B359" w14:textId="77777777">
      <w:pPr>
        <w:pStyle w:val="Naslov2"/>
        <w:keepNext w:val="false"/>
        <w:keepLines w:val="false"/>
        <w:widowControl w:val="false"/>
        <w:numPr>
          <w:ilvl w:val="0"/>
          <w:numId w:val="22"/>
        </w:numPr>
        <w:tabs>
          <w:tab w:val="left" w:pos="1079"/>
        </w:tabs>
        <w:overflowPunct/>
        <w:adjustRightInd/>
        <w:spacing w:before="0"/>
        <w:ind w:left="1079" w:hanging="359"/>
        <w:textAlignment w:val="auto"/>
        <w:rPr>
          <w:rFonts w:ascii="Arial" w:hAnsi="Arial" w:cs="Arial"/>
          <w:b w:val="false"/>
          <w:color w:val="auto"/>
          <w:sz w:val="24"/>
          <w:szCs w:val="24"/>
        </w:rPr>
      </w:pPr>
      <w:r w:rsidRPr="008E0895">
        <w:rPr>
          <w:rFonts w:ascii="Arial" w:hAnsi="Arial" w:cs="Arial"/>
          <w:b w:val="false"/>
          <w:color w:val="auto"/>
          <w:sz w:val="24"/>
          <w:szCs w:val="24"/>
        </w:rPr>
        <w:t>IMOVINA</w:t>
      </w:r>
      <w:r w:rsidRPr="008E0895">
        <w:rPr>
          <w:rFonts w:ascii="Arial" w:hAnsi="Arial" w:cs="Arial"/>
          <w:b w:val="false"/>
          <w:color w:val="auto"/>
          <w:spacing w:val="-5"/>
          <w:sz w:val="24"/>
          <w:szCs w:val="24"/>
        </w:rPr>
        <w:t xml:space="preserve"> </w:t>
      </w:r>
      <w:r w:rsidRPr="008E0895">
        <w:rPr>
          <w:rFonts w:ascii="Arial" w:hAnsi="Arial" w:cs="Arial"/>
          <w:b w:val="false"/>
          <w:color w:val="auto"/>
          <w:sz w:val="24"/>
          <w:szCs w:val="24"/>
        </w:rPr>
        <w:t>STEČAJNOG</w:t>
      </w:r>
      <w:r w:rsidRPr="008E0895">
        <w:rPr>
          <w:rFonts w:ascii="Arial" w:hAnsi="Arial" w:cs="Arial"/>
          <w:b w:val="false"/>
          <w:color w:val="auto"/>
          <w:spacing w:val="-3"/>
          <w:sz w:val="24"/>
          <w:szCs w:val="24"/>
        </w:rPr>
        <w:t xml:space="preserve"> </w:t>
      </w:r>
      <w:r w:rsidRPr="008E0895">
        <w:rPr>
          <w:rFonts w:ascii="Arial" w:hAnsi="Arial" w:cs="Arial"/>
          <w:b w:val="false"/>
          <w:color w:val="auto"/>
          <w:spacing w:val="-2"/>
          <w:sz w:val="24"/>
          <w:szCs w:val="24"/>
        </w:rPr>
        <w:t>DUŽNIKA</w:t>
      </w:r>
    </w:p>
    <w:p w:rsidRPr="00750C7C" w:rsidR="009E0A92" w:rsidP="009E0A92" w:rsidRDefault="009E0A92" w14:paraId="2EA71D52" w14:textId="77777777">
      <w:pPr>
        <w:pStyle w:val="Tijeloteksta"/>
        <w:rPr>
          <w:rFonts w:cs="Arial"/>
          <w:szCs w:val="24"/>
        </w:rPr>
      </w:pPr>
    </w:p>
    <w:p w:rsidRPr="00750C7C" w:rsidR="009E0A92" w:rsidP="009E0A92" w:rsidRDefault="009E0A92" w14:paraId="5C1CB146" w14:textId="77777777">
      <w:pPr>
        <w:pStyle w:val="Tijeloteksta"/>
        <w:ind w:left="360" w:right="353"/>
        <w:rPr>
          <w:rFonts w:cs="Arial"/>
          <w:szCs w:val="24"/>
        </w:rPr>
      </w:pPr>
      <w:r w:rsidRPr="00750C7C">
        <w:rPr>
          <w:rFonts w:cs="Arial"/>
          <w:szCs w:val="24"/>
        </w:rPr>
        <w:t>Obzirom da ne raspolažem podacima o potraživanjima (nazivu dužnika, iznosu, pravnoj osnovi, utuživosti),</w:t>
      </w:r>
      <w:r w:rsidRPr="00750C7C">
        <w:rPr>
          <w:rFonts w:cs="Arial"/>
          <w:spacing w:val="-11"/>
          <w:szCs w:val="24"/>
        </w:rPr>
        <w:t xml:space="preserve"> </w:t>
      </w:r>
      <w:r w:rsidRPr="00750C7C">
        <w:rPr>
          <w:rFonts w:cs="Arial"/>
          <w:szCs w:val="24"/>
        </w:rPr>
        <w:t>a</w:t>
      </w:r>
      <w:r w:rsidRPr="00750C7C">
        <w:rPr>
          <w:rFonts w:cs="Arial"/>
          <w:spacing w:val="-12"/>
          <w:szCs w:val="24"/>
        </w:rPr>
        <w:t xml:space="preserve"> </w:t>
      </w:r>
      <w:r w:rsidRPr="00750C7C">
        <w:rPr>
          <w:rFonts w:cs="Arial"/>
          <w:szCs w:val="24"/>
        </w:rPr>
        <w:t>niti</w:t>
      </w:r>
      <w:r w:rsidRPr="00750C7C">
        <w:rPr>
          <w:rFonts w:cs="Arial"/>
          <w:spacing w:val="-12"/>
          <w:szCs w:val="24"/>
        </w:rPr>
        <w:t xml:space="preserve"> </w:t>
      </w:r>
      <w:r w:rsidRPr="00750C7C">
        <w:rPr>
          <w:rFonts w:cs="Arial"/>
          <w:szCs w:val="24"/>
        </w:rPr>
        <w:t>podacima</w:t>
      </w:r>
      <w:r w:rsidRPr="00750C7C">
        <w:rPr>
          <w:rFonts w:cs="Arial"/>
          <w:spacing w:val="-11"/>
          <w:szCs w:val="24"/>
        </w:rPr>
        <w:t xml:space="preserve"> </w:t>
      </w:r>
      <w:r w:rsidRPr="00750C7C">
        <w:rPr>
          <w:rFonts w:cs="Arial"/>
          <w:szCs w:val="24"/>
        </w:rPr>
        <w:t>o</w:t>
      </w:r>
      <w:r w:rsidRPr="00750C7C">
        <w:rPr>
          <w:rFonts w:cs="Arial"/>
          <w:spacing w:val="-11"/>
          <w:szCs w:val="24"/>
        </w:rPr>
        <w:t xml:space="preserve"> </w:t>
      </w:r>
      <w:r w:rsidRPr="00750C7C">
        <w:rPr>
          <w:rFonts w:cs="Arial"/>
          <w:szCs w:val="24"/>
        </w:rPr>
        <w:t>pokretninama</w:t>
      </w:r>
      <w:r w:rsidRPr="00750C7C">
        <w:rPr>
          <w:rFonts w:cs="Arial"/>
          <w:spacing w:val="-12"/>
          <w:szCs w:val="24"/>
        </w:rPr>
        <w:t xml:space="preserve"> </w:t>
      </w:r>
      <w:r w:rsidRPr="00750C7C">
        <w:rPr>
          <w:rFonts w:cs="Arial"/>
          <w:szCs w:val="24"/>
        </w:rPr>
        <w:t>koje</w:t>
      </w:r>
      <w:r w:rsidRPr="00750C7C">
        <w:rPr>
          <w:rFonts w:cs="Arial"/>
          <w:spacing w:val="-14"/>
          <w:szCs w:val="24"/>
        </w:rPr>
        <w:t xml:space="preserve"> </w:t>
      </w:r>
      <w:r w:rsidRPr="00750C7C">
        <w:rPr>
          <w:rFonts w:cs="Arial"/>
          <w:szCs w:val="24"/>
        </w:rPr>
        <w:t>čine</w:t>
      </w:r>
      <w:r w:rsidRPr="00750C7C">
        <w:rPr>
          <w:rFonts w:cs="Arial"/>
          <w:spacing w:val="-12"/>
          <w:szCs w:val="24"/>
        </w:rPr>
        <w:t xml:space="preserve"> </w:t>
      </w:r>
      <w:r w:rsidRPr="00750C7C">
        <w:rPr>
          <w:rFonts w:cs="Arial"/>
          <w:szCs w:val="24"/>
        </w:rPr>
        <w:t>stečajnu</w:t>
      </w:r>
      <w:r w:rsidRPr="00750C7C">
        <w:rPr>
          <w:rFonts w:cs="Arial"/>
          <w:spacing w:val="-10"/>
          <w:szCs w:val="24"/>
        </w:rPr>
        <w:t xml:space="preserve"> </w:t>
      </w:r>
      <w:r w:rsidRPr="00750C7C">
        <w:rPr>
          <w:rFonts w:cs="Arial"/>
          <w:szCs w:val="24"/>
        </w:rPr>
        <w:t>masu,</w:t>
      </w:r>
      <w:r w:rsidRPr="00750C7C">
        <w:rPr>
          <w:rFonts w:cs="Arial"/>
          <w:spacing w:val="-11"/>
          <w:szCs w:val="24"/>
        </w:rPr>
        <w:t xml:space="preserve"> </w:t>
      </w:r>
      <w:r w:rsidRPr="00750C7C">
        <w:rPr>
          <w:rFonts w:cs="Arial"/>
          <w:szCs w:val="24"/>
        </w:rPr>
        <w:t>koji</w:t>
      </w:r>
      <w:r w:rsidRPr="00750C7C">
        <w:rPr>
          <w:rFonts w:cs="Arial"/>
          <w:spacing w:val="-10"/>
          <w:szCs w:val="24"/>
        </w:rPr>
        <w:t xml:space="preserve"> </w:t>
      </w:r>
      <w:r w:rsidRPr="00750C7C">
        <w:rPr>
          <w:rFonts w:cs="Arial"/>
          <w:szCs w:val="24"/>
        </w:rPr>
        <w:t>su</w:t>
      </w:r>
      <w:r w:rsidRPr="00750C7C">
        <w:rPr>
          <w:rFonts w:cs="Arial"/>
          <w:spacing w:val="-10"/>
          <w:szCs w:val="24"/>
        </w:rPr>
        <w:t xml:space="preserve"> </w:t>
      </w:r>
      <w:r w:rsidRPr="00750C7C">
        <w:rPr>
          <w:rFonts w:cs="Arial"/>
          <w:szCs w:val="24"/>
        </w:rPr>
        <w:t>kao</w:t>
      </w:r>
      <w:r w:rsidRPr="00750C7C">
        <w:rPr>
          <w:rFonts w:cs="Arial"/>
          <w:spacing w:val="-11"/>
          <w:szCs w:val="24"/>
        </w:rPr>
        <w:t xml:space="preserve"> </w:t>
      </w:r>
      <w:r w:rsidRPr="00750C7C">
        <w:rPr>
          <w:rFonts w:cs="Arial"/>
          <w:szCs w:val="24"/>
        </w:rPr>
        <w:t>imovina</w:t>
      </w:r>
      <w:r w:rsidRPr="00750C7C">
        <w:rPr>
          <w:rFonts w:cs="Arial"/>
          <w:spacing w:val="-11"/>
          <w:szCs w:val="24"/>
        </w:rPr>
        <w:t xml:space="preserve"> </w:t>
      </w:r>
      <w:r w:rsidRPr="00750C7C">
        <w:rPr>
          <w:rFonts w:cs="Arial"/>
          <w:szCs w:val="24"/>
        </w:rPr>
        <w:t>navedeni u Godišnjem financijskom izvješću za 2024.g., ne znam što čini imovinu stečajnog dužnika.</w:t>
      </w:r>
    </w:p>
    <w:p w:rsidRPr="00750C7C" w:rsidR="009E0A92" w:rsidP="009E0A92" w:rsidRDefault="009E0A92" w14:paraId="79F79980" w14:textId="4C4019EE">
      <w:pPr>
        <w:pStyle w:val="Tijeloteksta"/>
        <w:rPr>
          <w:rFonts w:cs="Arial"/>
          <w:szCs w:val="24"/>
        </w:rPr>
      </w:pPr>
    </w:p>
    <w:p w:rsidRPr="008E0895" w:rsidR="009E0A92" w:rsidP="009E0A92" w:rsidRDefault="009E0A92" w14:paraId="2AC8CF51" w14:textId="77777777">
      <w:pPr>
        <w:pStyle w:val="Naslov2"/>
        <w:keepNext w:val="false"/>
        <w:keepLines w:val="false"/>
        <w:widowControl w:val="false"/>
        <w:numPr>
          <w:ilvl w:val="0"/>
          <w:numId w:val="22"/>
        </w:numPr>
        <w:tabs>
          <w:tab w:val="left" w:pos="1079"/>
        </w:tabs>
        <w:overflowPunct/>
        <w:adjustRightInd/>
        <w:spacing w:before="1"/>
        <w:ind w:left="1079" w:hanging="359"/>
        <w:textAlignment w:val="auto"/>
        <w:rPr>
          <w:rFonts w:ascii="Arial" w:hAnsi="Arial" w:cs="Arial"/>
          <w:b w:val="false"/>
          <w:color w:val="auto"/>
          <w:sz w:val="24"/>
          <w:szCs w:val="24"/>
        </w:rPr>
      </w:pPr>
      <w:r w:rsidRPr="008E0895">
        <w:rPr>
          <w:rFonts w:ascii="Arial" w:hAnsi="Arial" w:cs="Arial"/>
          <w:b w:val="false"/>
          <w:color w:val="auto"/>
          <w:sz w:val="24"/>
          <w:szCs w:val="24"/>
        </w:rPr>
        <w:t>OBVEZE</w:t>
      </w:r>
      <w:r w:rsidRPr="008E0895">
        <w:rPr>
          <w:rFonts w:ascii="Arial" w:hAnsi="Arial" w:cs="Arial"/>
          <w:b w:val="false"/>
          <w:color w:val="auto"/>
          <w:spacing w:val="-5"/>
          <w:sz w:val="24"/>
          <w:szCs w:val="24"/>
        </w:rPr>
        <w:t xml:space="preserve"> </w:t>
      </w:r>
      <w:r w:rsidRPr="008E0895">
        <w:rPr>
          <w:rFonts w:ascii="Arial" w:hAnsi="Arial" w:cs="Arial"/>
          <w:b w:val="false"/>
          <w:color w:val="auto"/>
          <w:sz w:val="24"/>
          <w:szCs w:val="24"/>
        </w:rPr>
        <w:t>STEČAJNOG</w:t>
      </w:r>
      <w:r w:rsidRPr="008E0895">
        <w:rPr>
          <w:rFonts w:ascii="Arial" w:hAnsi="Arial" w:cs="Arial"/>
          <w:b w:val="false"/>
          <w:color w:val="auto"/>
          <w:spacing w:val="-2"/>
          <w:sz w:val="24"/>
          <w:szCs w:val="24"/>
        </w:rPr>
        <w:t xml:space="preserve"> DUŽNIKA</w:t>
      </w:r>
    </w:p>
    <w:p w:rsidRPr="00750C7C" w:rsidR="009E0A92" w:rsidP="009E0A92" w:rsidRDefault="009E0A92" w14:paraId="74C62E2A" w14:textId="77777777">
      <w:pPr>
        <w:pStyle w:val="Tijeloteksta"/>
        <w:rPr>
          <w:rFonts w:cs="Arial"/>
          <w:szCs w:val="24"/>
        </w:rPr>
      </w:pPr>
    </w:p>
    <w:p w:rsidRPr="00750C7C" w:rsidR="009E0A92" w:rsidP="008305F3" w:rsidRDefault="009E0A92" w14:paraId="1E1B117A" w14:textId="5900D32B">
      <w:pPr>
        <w:pStyle w:val="Tijeloteksta"/>
        <w:ind w:left="360"/>
        <w:rPr>
          <w:rFonts w:cs="Arial"/>
          <w:szCs w:val="24"/>
        </w:rPr>
      </w:pPr>
      <w:r w:rsidRPr="00750C7C">
        <w:rPr>
          <w:rFonts w:cs="Arial"/>
          <w:szCs w:val="24"/>
        </w:rPr>
        <w:t>Obveze</w:t>
      </w:r>
      <w:r w:rsidRPr="00750C7C">
        <w:rPr>
          <w:rFonts w:cs="Arial"/>
          <w:spacing w:val="5"/>
          <w:szCs w:val="24"/>
        </w:rPr>
        <w:t xml:space="preserve"> </w:t>
      </w:r>
      <w:r w:rsidRPr="00750C7C">
        <w:rPr>
          <w:rFonts w:cs="Arial"/>
          <w:szCs w:val="24"/>
        </w:rPr>
        <w:t>stečajnog</w:t>
      </w:r>
      <w:r w:rsidRPr="00750C7C">
        <w:rPr>
          <w:rFonts w:cs="Arial"/>
          <w:spacing w:val="8"/>
          <w:szCs w:val="24"/>
        </w:rPr>
        <w:t xml:space="preserve"> </w:t>
      </w:r>
      <w:r w:rsidRPr="00750C7C">
        <w:rPr>
          <w:rFonts w:cs="Arial"/>
          <w:szCs w:val="24"/>
        </w:rPr>
        <w:t>dužnika</w:t>
      </w:r>
      <w:r w:rsidRPr="00750C7C">
        <w:rPr>
          <w:rFonts w:cs="Arial"/>
          <w:spacing w:val="7"/>
          <w:szCs w:val="24"/>
        </w:rPr>
        <w:t xml:space="preserve"> </w:t>
      </w:r>
      <w:r w:rsidRPr="00750C7C">
        <w:rPr>
          <w:rFonts w:cs="Arial"/>
          <w:szCs w:val="24"/>
        </w:rPr>
        <w:t>čine</w:t>
      </w:r>
      <w:r w:rsidRPr="00750C7C">
        <w:rPr>
          <w:rFonts w:cs="Arial"/>
          <w:spacing w:val="7"/>
          <w:szCs w:val="24"/>
        </w:rPr>
        <w:t xml:space="preserve"> </w:t>
      </w:r>
      <w:r w:rsidRPr="00750C7C">
        <w:rPr>
          <w:rFonts w:cs="Arial"/>
          <w:szCs w:val="24"/>
        </w:rPr>
        <w:t>prijavljene</w:t>
      </w:r>
      <w:r w:rsidRPr="00750C7C">
        <w:rPr>
          <w:rFonts w:cs="Arial"/>
          <w:spacing w:val="9"/>
          <w:szCs w:val="24"/>
        </w:rPr>
        <w:t xml:space="preserve"> </w:t>
      </w:r>
      <w:r w:rsidRPr="00750C7C">
        <w:rPr>
          <w:rFonts w:cs="Arial"/>
          <w:szCs w:val="24"/>
        </w:rPr>
        <w:t>tražbine</w:t>
      </w:r>
      <w:r w:rsidRPr="00750C7C">
        <w:rPr>
          <w:rFonts w:cs="Arial"/>
          <w:spacing w:val="8"/>
          <w:szCs w:val="24"/>
        </w:rPr>
        <w:t xml:space="preserve"> </w:t>
      </w:r>
      <w:r w:rsidRPr="00750C7C">
        <w:rPr>
          <w:rFonts w:cs="Arial"/>
          <w:szCs w:val="24"/>
        </w:rPr>
        <w:t>stečajnih</w:t>
      </w:r>
      <w:r w:rsidRPr="00750C7C">
        <w:rPr>
          <w:rFonts w:cs="Arial"/>
          <w:spacing w:val="8"/>
          <w:szCs w:val="24"/>
        </w:rPr>
        <w:t xml:space="preserve"> </w:t>
      </w:r>
      <w:r w:rsidRPr="00750C7C">
        <w:rPr>
          <w:rFonts w:cs="Arial"/>
          <w:szCs w:val="24"/>
        </w:rPr>
        <w:t>vjerovnika</w:t>
      </w:r>
      <w:r w:rsidRPr="00750C7C">
        <w:rPr>
          <w:rFonts w:cs="Arial"/>
          <w:spacing w:val="10"/>
          <w:szCs w:val="24"/>
        </w:rPr>
        <w:t xml:space="preserve"> </w:t>
      </w:r>
      <w:r w:rsidRPr="00750C7C">
        <w:rPr>
          <w:rFonts w:cs="Arial"/>
          <w:szCs w:val="24"/>
        </w:rPr>
        <w:t>I</w:t>
      </w:r>
      <w:r w:rsidRPr="00750C7C">
        <w:rPr>
          <w:rFonts w:cs="Arial"/>
          <w:spacing w:val="5"/>
          <w:szCs w:val="24"/>
        </w:rPr>
        <w:t xml:space="preserve"> </w:t>
      </w:r>
      <w:r w:rsidRPr="00750C7C">
        <w:rPr>
          <w:rFonts w:cs="Arial"/>
          <w:szCs w:val="24"/>
        </w:rPr>
        <w:t>i</w:t>
      </w:r>
      <w:r w:rsidRPr="00750C7C">
        <w:rPr>
          <w:rFonts w:cs="Arial"/>
          <w:spacing w:val="11"/>
          <w:szCs w:val="24"/>
        </w:rPr>
        <w:t xml:space="preserve"> </w:t>
      </w:r>
      <w:r w:rsidRPr="00750C7C">
        <w:rPr>
          <w:rFonts w:cs="Arial"/>
          <w:szCs w:val="24"/>
        </w:rPr>
        <w:t>II</w:t>
      </w:r>
      <w:r w:rsidRPr="00750C7C">
        <w:rPr>
          <w:rFonts w:cs="Arial"/>
          <w:spacing w:val="4"/>
          <w:szCs w:val="24"/>
        </w:rPr>
        <w:t xml:space="preserve"> </w:t>
      </w:r>
      <w:r w:rsidRPr="00750C7C">
        <w:rPr>
          <w:rFonts w:cs="Arial"/>
          <w:szCs w:val="24"/>
        </w:rPr>
        <w:t>višeg</w:t>
      </w:r>
      <w:r w:rsidRPr="00750C7C">
        <w:rPr>
          <w:rFonts w:cs="Arial"/>
          <w:spacing w:val="9"/>
          <w:szCs w:val="24"/>
        </w:rPr>
        <w:t xml:space="preserve"> </w:t>
      </w:r>
      <w:r w:rsidRPr="00750C7C">
        <w:rPr>
          <w:rFonts w:cs="Arial"/>
          <w:spacing w:val="-2"/>
          <w:szCs w:val="24"/>
        </w:rPr>
        <w:t>isplatnog</w:t>
      </w:r>
      <w:r w:rsidR="008305F3">
        <w:rPr>
          <w:rFonts w:cs="Arial"/>
          <w:szCs w:val="24"/>
        </w:rPr>
        <w:t xml:space="preserve"> </w:t>
      </w:r>
      <w:r w:rsidRPr="00750C7C">
        <w:rPr>
          <w:rFonts w:cs="Arial"/>
          <w:spacing w:val="-2"/>
          <w:szCs w:val="24"/>
        </w:rPr>
        <w:t>reda.</w:t>
      </w:r>
    </w:p>
    <w:p w:rsidRPr="00750C7C" w:rsidR="009E0A92" w:rsidP="009E0A92" w:rsidRDefault="009E0A92" w14:paraId="0F7A4712" w14:textId="77777777">
      <w:pPr>
        <w:pStyle w:val="Tijeloteksta"/>
        <w:rPr>
          <w:rFonts w:cs="Arial"/>
          <w:szCs w:val="24"/>
        </w:rPr>
      </w:pPr>
    </w:p>
    <w:p w:rsidRPr="00750C7C" w:rsidR="009E0A92" w:rsidP="009E0A92" w:rsidRDefault="009E0A92" w14:paraId="61053788" w14:textId="77777777">
      <w:pPr>
        <w:ind w:left="360"/>
        <w:jc w:val="both"/>
        <w:rPr>
          <w:rFonts w:ascii="Arial" w:hAnsi="Arial" w:cs="Arial"/>
          <w:sz w:val="24"/>
          <w:szCs w:val="24"/>
        </w:rPr>
      </w:pPr>
      <w:r w:rsidRPr="00750C7C">
        <w:rPr>
          <w:rFonts w:ascii="Arial" w:hAnsi="Arial" w:cs="Arial"/>
          <w:sz w:val="24"/>
          <w:szCs w:val="24"/>
        </w:rPr>
        <w:t>I</w:t>
      </w:r>
      <w:r w:rsidRPr="00750C7C">
        <w:rPr>
          <w:rFonts w:ascii="Arial" w:hAnsi="Arial" w:cs="Arial"/>
          <w:spacing w:val="-3"/>
          <w:sz w:val="24"/>
          <w:szCs w:val="24"/>
        </w:rPr>
        <w:t xml:space="preserve"> </w:t>
      </w:r>
      <w:r w:rsidRPr="00750C7C">
        <w:rPr>
          <w:rFonts w:ascii="Arial" w:hAnsi="Arial" w:cs="Arial"/>
          <w:sz w:val="24"/>
          <w:szCs w:val="24"/>
        </w:rPr>
        <w:t>VIŠI</w:t>
      </w:r>
      <w:r w:rsidRPr="00750C7C">
        <w:rPr>
          <w:rFonts w:ascii="Arial" w:hAnsi="Arial" w:cs="Arial"/>
          <w:spacing w:val="-2"/>
          <w:sz w:val="24"/>
          <w:szCs w:val="24"/>
        </w:rPr>
        <w:t xml:space="preserve"> </w:t>
      </w:r>
      <w:r w:rsidRPr="00750C7C">
        <w:rPr>
          <w:rFonts w:ascii="Arial" w:hAnsi="Arial" w:cs="Arial"/>
          <w:sz w:val="24"/>
          <w:szCs w:val="24"/>
        </w:rPr>
        <w:t>ISPLATNI</w:t>
      </w:r>
      <w:r w:rsidRPr="00750C7C">
        <w:rPr>
          <w:rFonts w:ascii="Arial" w:hAnsi="Arial" w:cs="Arial"/>
          <w:spacing w:val="-2"/>
          <w:sz w:val="24"/>
          <w:szCs w:val="24"/>
        </w:rPr>
        <w:t xml:space="preserve"> </w:t>
      </w:r>
      <w:r w:rsidRPr="00750C7C">
        <w:rPr>
          <w:rFonts w:ascii="Arial" w:hAnsi="Arial" w:cs="Arial"/>
          <w:sz w:val="24"/>
          <w:szCs w:val="24"/>
        </w:rPr>
        <w:t>RED</w:t>
      </w:r>
      <w:r w:rsidRPr="00750C7C">
        <w:rPr>
          <w:rFonts w:ascii="Arial" w:hAnsi="Arial" w:cs="Arial"/>
          <w:spacing w:val="-3"/>
          <w:sz w:val="24"/>
          <w:szCs w:val="24"/>
        </w:rPr>
        <w:t xml:space="preserve"> </w:t>
      </w:r>
      <w:r w:rsidRPr="00750C7C">
        <w:rPr>
          <w:rFonts w:ascii="Arial" w:hAnsi="Arial" w:cs="Arial"/>
          <w:sz w:val="24"/>
          <w:szCs w:val="24"/>
        </w:rPr>
        <w:t>čini</w:t>
      </w:r>
      <w:r w:rsidRPr="00750C7C">
        <w:rPr>
          <w:rFonts w:ascii="Arial" w:hAnsi="Arial" w:cs="Arial"/>
          <w:spacing w:val="-1"/>
          <w:sz w:val="24"/>
          <w:szCs w:val="24"/>
        </w:rPr>
        <w:t xml:space="preserve"> </w:t>
      </w:r>
      <w:r w:rsidRPr="00750C7C">
        <w:rPr>
          <w:rFonts w:ascii="Arial" w:hAnsi="Arial" w:cs="Arial"/>
          <w:sz w:val="24"/>
          <w:szCs w:val="24"/>
        </w:rPr>
        <w:t>sljedeći</w:t>
      </w:r>
      <w:r w:rsidRPr="00750C7C">
        <w:rPr>
          <w:rFonts w:ascii="Arial" w:hAnsi="Arial" w:cs="Arial"/>
          <w:spacing w:val="-1"/>
          <w:sz w:val="24"/>
          <w:szCs w:val="24"/>
        </w:rPr>
        <w:t xml:space="preserve"> </w:t>
      </w:r>
      <w:r w:rsidRPr="00750C7C">
        <w:rPr>
          <w:rFonts w:ascii="Arial" w:hAnsi="Arial" w:cs="Arial"/>
          <w:spacing w:val="-2"/>
          <w:sz w:val="24"/>
          <w:szCs w:val="24"/>
        </w:rPr>
        <w:t>vjerovnik:</w:t>
      </w:r>
    </w:p>
    <w:p w:rsidR="00AF5B30" w:rsidP="00AF5B30" w:rsidRDefault="009E0A92" w14:paraId="30916B7E" w14:textId="77777777">
      <w:pPr>
        <w:pStyle w:val="Tijeloteksta"/>
        <w:tabs>
          <w:tab w:val="left" w:pos="1080"/>
        </w:tabs>
        <w:ind w:left="720"/>
        <w:rPr>
          <w:rFonts w:cs="Arial"/>
          <w:spacing w:val="20"/>
          <w:szCs w:val="24"/>
        </w:rPr>
      </w:pPr>
      <w:r w:rsidRPr="00750C7C">
        <w:rPr>
          <w:rFonts w:cs="Arial"/>
          <w:spacing w:val="-10"/>
          <w:szCs w:val="24"/>
        </w:rPr>
        <w:t>-</w:t>
      </w:r>
      <w:r w:rsidRPr="00750C7C">
        <w:rPr>
          <w:rFonts w:cs="Arial"/>
          <w:szCs w:val="24"/>
        </w:rPr>
        <w:tab/>
        <w:t>Republika</w:t>
      </w:r>
      <w:r w:rsidRPr="00750C7C">
        <w:rPr>
          <w:rFonts w:cs="Arial"/>
          <w:spacing w:val="19"/>
          <w:szCs w:val="24"/>
        </w:rPr>
        <w:t xml:space="preserve"> </w:t>
      </w:r>
      <w:r w:rsidRPr="00750C7C">
        <w:rPr>
          <w:rFonts w:cs="Arial"/>
          <w:szCs w:val="24"/>
        </w:rPr>
        <w:t>Hrvatska,</w:t>
      </w:r>
      <w:r w:rsidRPr="00750C7C">
        <w:rPr>
          <w:rFonts w:cs="Arial"/>
          <w:spacing w:val="20"/>
          <w:szCs w:val="24"/>
        </w:rPr>
        <w:t xml:space="preserve"> </w:t>
      </w:r>
      <w:r w:rsidRPr="00750C7C">
        <w:rPr>
          <w:rFonts w:cs="Arial"/>
          <w:szCs w:val="24"/>
        </w:rPr>
        <w:t>Ministarstvo</w:t>
      </w:r>
      <w:r w:rsidRPr="00750C7C">
        <w:rPr>
          <w:rFonts w:cs="Arial"/>
          <w:spacing w:val="20"/>
          <w:szCs w:val="24"/>
        </w:rPr>
        <w:t xml:space="preserve"> </w:t>
      </w:r>
      <w:r w:rsidRPr="00750C7C">
        <w:rPr>
          <w:rFonts w:cs="Arial"/>
          <w:szCs w:val="24"/>
        </w:rPr>
        <w:t>financija,</w:t>
      </w:r>
      <w:r w:rsidRPr="00750C7C">
        <w:rPr>
          <w:rFonts w:cs="Arial"/>
          <w:spacing w:val="20"/>
          <w:szCs w:val="24"/>
        </w:rPr>
        <w:t xml:space="preserve"> </w:t>
      </w:r>
      <w:r w:rsidRPr="00750C7C">
        <w:rPr>
          <w:rFonts w:cs="Arial"/>
          <w:szCs w:val="24"/>
        </w:rPr>
        <w:t>Porezna</w:t>
      </w:r>
      <w:r w:rsidRPr="00750C7C">
        <w:rPr>
          <w:rFonts w:cs="Arial"/>
          <w:spacing w:val="19"/>
          <w:szCs w:val="24"/>
        </w:rPr>
        <w:t xml:space="preserve"> </w:t>
      </w:r>
      <w:r w:rsidRPr="00750C7C">
        <w:rPr>
          <w:rFonts w:cs="Arial"/>
          <w:szCs w:val="24"/>
        </w:rPr>
        <w:t>uprava,</w:t>
      </w:r>
      <w:r w:rsidRPr="00750C7C">
        <w:rPr>
          <w:rFonts w:cs="Arial"/>
          <w:spacing w:val="20"/>
          <w:szCs w:val="24"/>
        </w:rPr>
        <w:t xml:space="preserve"> </w:t>
      </w:r>
      <w:r w:rsidRPr="00750C7C">
        <w:rPr>
          <w:rFonts w:cs="Arial"/>
          <w:szCs w:val="24"/>
        </w:rPr>
        <w:t>po</w:t>
      </w:r>
      <w:r w:rsidRPr="00750C7C">
        <w:rPr>
          <w:rFonts w:cs="Arial"/>
          <w:spacing w:val="20"/>
          <w:szCs w:val="24"/>
        </w:rPr>
        <w:t xml:space="preserve"> </w:t>
      </w:r>
      <w:r w:rsidRPr="00750C7C">
        <w:rPr>
          <w:rFonts w:cs="Arial"/>
          <w:szCs w:val="24"/>
        </w:rPr>
        <w:t>osnovi</w:t>
      </w:r>
      <w:r w:rsidRPr="00750C7C">
        <w:rPr>
          <w:rFonts w:cs="Arial"/>
          <w:spacing w:val="20"/>
          <w:szCs w:val="24"/>
        </w:rPr>
        <w:t xml:space="preserve"> </w:t>
      </w:r>
      <w:r w:rsidRPr="00750C7C">
        <w:rPr>
          <w:rFonts w:cs="Arial"/>
          <w:szCs w:val="24"/>
        </w:rPr>
        <w:t>poreza,</w:t>
      </w:r>
    </w:p>
    <w:p w:rsidRPr="008305F3" w:rsidR="009E0A92" w:rsidP="008305F3" w:rsidRDefault="009E0A92" w14:paraId="7801F980" w14:textId="54153F82">
      <w:pPr>
        <w:pStyle w:val="Tijeloteksta"/>
        <w:tabs>
          <w:tab w:val="left" w:pos="1080"/>
        </w:tabs>
        <w:ind w:left="1080"/>
        <w:rPr>
          <w:rFonts w:cs="Arial"/>
          <w:szCs w:val="24"/>
        </w:rPr>
      </w:pPr>
      <w:r w:rsidRPr="00750C7C">
        <w:rPr>
          <w:rFonts w:cs="Arial"/>
          <w:szCs w:val="24"/>
        </w:rPr>
        <w:t>prireza</w:t>
      </w:r>
      <w:r w:rsidRPr="00750C7C">
        <w:rPr>
          <w:rFonts w:cs="Arial"/>
          <w:spacing w:val="20"/>
          <w:szCs w:val="24"/>
        </w:rPr>
        <w:t xml:space="preserve"> </w:t>
      </w:r>
      <w:r w:rsidRPr="00750C7C">
        <w:rPr>
          <w:rFonts w:cs="Arial"/>
          <w:spacing w:val="-10"/>
          <w:szCs w:val="24"/>
        </w:rPr>
        <w:t>i</w:t>
      </w:r>
      <w:r w:rsidR="00AF5B30">
        <w:rPr>
          <w:rFonts w:cs="Arial"/>
          <w:szCs w:val="24"/>
        </w:rPr>
        <w:t xml:space="preserve"> </w:t>
      </w:r>
      <w:r w:rsidRPr="00750C7C">
        <w:rPr>
          <w:rFonts w:cs="Arial"/>
          <w:szCs w:val="24"/>
        </w:rPr>
        <w:t>doprinosa, sa tražbinom u iznosu od 14.201,76 EUR. Ukupno</w:t>
      </w:r>
      <w:r w:rsidRPr="00750C7C">
        <w:rPr>
          <w:rFonts w:cs="Arial"/>
          <w:spacing w:val="-5"/>
          <w:szCs w:val="24"/>
        </w:rPr>
        <w:t xml:space="preserve"> </w:t>
      </w:r>
      <w:r w:rsidRPr="00750C7C">
        <w:rPr>
          <w:rFonts w:cs="Arial"/>
          <w:szCs w:val="24"/>
        </w:rPr>
        <w:t>tražbine</w:t>
      </w:r>
      <w:r w:rsidRPr="00750C7C">
        <w:rPr>
          <w:rFonts w:cs="Arial"/>
          <w:spacing w:val="-4"/>
          <w:szCs w:val="24"/>
        </w:rPr>
        <w:t xml:space="preserve"> </w:t>
      </w:r>
      <w:r w:rsidRPr="00750C7C">
        <w:rPr>
          <w:rFonts w:cs="Arial"/>
          <w:szCs w:val="24"/>
        </w:rPr>
        <w:t>I</w:t>
      </w:r>
      <w:r w:rsidRPr="00750C7C">
        <w:rPr>
          <w:rFonts w:cs="Arial"/>
          <w:spacing w:val="-5"/>
          <w:szCs w:val="24"/>
        </w:rPr>
        <w:t xml:space="preserve"> </w:t>
      </w:r>
      <w:r w:rsidRPr="00750C7C">
        <w:rPr>
          <w:rFonts w:cs="Arial"/>
          <w:szCs w:val="24"/>
        </w:rPr>
        <w:t>višeg</w:t>
      </w:r>
      <w:r w:rsidR="00AF5B30">
        <w:rPr>
          <w:rFonts w:cs="Arial"/>
          <w:szCs w:val="24"/>
        </w:rPr>
        <w:t xml:space="preserve"> </w:t>
      </w:r>
      <w:r w:rsidRPr="00750C7C">
        <w:rPr>
          <w:rFonts w:cs="Arial"/>
          <w:szCs w:val="24"/>
        </w:rPr>
        <w:t>isplatnog</w:t>
      </w:r>
      <w:r w:rsidRPr="00750C7C">
        <w:rPr>
          <w:rFonts w:cs="Arial"/>
          <w:spacing w:val="-5"/>
          <w:szCs w:val="24"/>
        </w:rPr>
        <w:t xml:space="preserve"> </w:t>
      </w:r>
      <w:r w:rsidRPr="00750C7C">
        <w:rPr>
          <w:rFonts w:cs="Arial"/>
          <w:szCs w:val="24"/>
        </w:rPr>
        <w:t>reda</w:t>
      </w:r>
      <w:r w:rsidRPr="00750C7C">
        <w:rPr>
          <w:rFonts w:cs="Arial"/>
          <w:spacing w:val="-6"/>
          <w:szCs w:val="24"/>
        </w:rPr>
        <w:t xml:space="preserve"> </w:t>
      </w:r>
      <w:r w:rsidRPr="00750C7C">
        <w:rPr>
          <w:rFonts w:cs="Arial"/>
          <w:szCs w:val="24"/>
        </w:rPr>
        <w:t>iznose</w:t>
      </w:r>
      <w:r w:rsidRPr="00750C7C">
        <w:rPr>
          <w:rFonts w:cs="Arial"/>
          <w:spacing w:val="-6"/>
          <w:szCs w:val="24"/>
        </w:rPr>
        <w:t xml:space="preserve"> </w:t>
      </w:r>
      <w:r w:rsidRPr="00750C7C">
        <w:rPr>
          <w:rFonts w:cs="Arial"/>
          <w:szCs w:val="24"/>
        </w:rPr>
        <w:t>14.201,76</w:t>
      </w:r>
      <w:r w:rsidR="008E0895">
        <w:rPr>
          <w:rFonts w:cs="Arial"/>
          <w:spacing w:val="-5"/>
          <w:szCs w:val="24"/>
        </w:rPr>
        <w:t xml:space="preserve"> </w:t>
      </w:r>
      <w:r w:rsidRPr="00750C7C">
        <w:rPr>
          <w:rFonts w:cs="Arial"/>
          <w:szCs w:val="24"/>
        </w:rPr>
        <w:t>EUR.</w:t>
      </w:r>
    </w:p>
    <w:p w:rsidRPr="00750C7C" w:rsidR="009E0A92" w:rsidP="009E0A92" w:rsidRDefault="009E0A92" w14:paraId="7ECD9251" w14:textId="77777777">
      <w:pPr>
        <w:pStyle w:val="Tijeloteksta"/>
        <w:spacing w:before="2"/>
        <w:rPr>
          <w:rFonts w:cs="Arial"/>
          <w:szCs w:val="24"/>
        </w:rPr>
      </w:pPr>
    </w:p>
    <w:p w:rsidRPr="00750C7C" w:rsidR="009E0A92" w:rsidP="008E0895" w:rsidRDefault="009E0A92" w14:paraId="2F732024" w14:textId="77777777">
      <w:pPr>
        <w:tabs>
          <w:tab w:val="left" w:pos="7088"/>
        </w:tabs>
        <w:spacing w:before="1"/>
        <w:ind w:left="360"/>
        <w:jc w:val="both"/>
        <w:rPr>
          <w:rFonts w:ascii="Arial" w:hAnsi="Arial" w:cs="Arial"/>
          <w:sz w:val="24"/>
          <w:szCs w:val="24"/>
        </w:rPr>
      </w:pPr>
      <w:r w:rsidRPr="00750C7C">
        <w:rPr>
          <w:rFonts w:ascii="Arial" w:hAnsi="Arial" w:cs="Arial"/>
          <w:sz w:val="24"/>
          <w:szCs w:val="24"/>
        </w:rPr>
        <w:t>II</w:t>
      </w:r>
      <w:r w:rsidRPr="00750C7C">
        <w:rPr>
          <w:rFonts w:ascii="Arial" w:hAnsi="Arial" w:cs="Arial"/>
          <w:spacing w:val="-3"/>
          <w:sz w:val="24"/>
          <w:szCs w:val="24"/>
        </w:rPr>
        <w:t xml:space="preserve"> </w:t>
      </w:r>
      <w:r w:rsidRPr="00750C7C">
        <w:rPr>
          <w:rFonts w:ascii="Arial" w:hAnsi="Arial" w:cs="Arial"/>
          <w:sz w:val="24"/>
          <w:szCs w:val="24"/>
        </w:rPr>
        <w:t>VIŠI</w:t>
      </w:r>
      <w:r w:rsidRPr="00750C7C">
        <w:rPr>
          <w:rFonts w:ascii="Arial" w:hAnsi="Arial" w:cs="Arial"/>
          <w:spacing w:val="-2"/>
          <w:sz w:val="24"/>
          <w:szCs w:val="24"/>
        </w:rPr>
        <w:t xml:space="preserve"> </w:t>
      </w:r>
      <w:r w:rsidRPr="00750C7C">
        <w:rPr>
          <w:rFonts w:ascii="Arial" w:hAnsi="Arial" w:cs="Arial"/>
          <w:sz w:val="24"/>
          <w:szCs w:val="24"/>
        </w:rPr>
        <w:t>ISPLATI</w:t>
      </w:r>
      <w:r w:rsidRPr="00750C7C">
        <w:rPr>
          <w:rFonts w:ascii="Arial" w:hAnsi="Arial" w:cs="Arial"/>
          <w:spacing w:val="-2"/>
          <w:sz w:val="24"/>
          <w:szCs w:val="24"/>
        </w:rPr>
        <w:t xml:space="preserve"> </w:t>
      </w:r>
      <w:r w:rsidRPr="00750C7C">
        <w:rPr>
          <w:rFonts w:ascii="Arial" w:hAnsi="Arial" w:cs="Arial"/>
          <w:sz w:val="24"/>
          <w:szCs w:val="24"/>
        </w:rPr>
        <w:t>RED</w:t>
      </w:r>
      <w:r w:rsidRPr="00750C7C">
        <w:rPr>
          <w:rFonts w:ascii="Arial" w:hAnsi="Arial" w:cs="Arial"/>
          <w:spacing w:val="-4"/>
          <w:sz w:val="24"/>
          <w:szCs w:val="24"/>
        </w:rPr>
        <w:t xml:space="preserve"> </w:t>
      </w:r>
      <w:r w:rsidRPr="00750C7C">
        <w:rPr>
          <w:rFonts w:ascii="Arial" w:hAnsi="Arial" w:cs="Arial"/>
          <w:sz w:val="24"/>
          <w:szCs w:val="24"/>
        </w:rPr>
        <w:t>čini</w:t>
      </w:r>
      <w:r w:rsidRPr="00750C7C">
        <w:rPr>
          <w:rFonts w:ascii="Arial" w:hAnsi="Arial" w:cs="Arial"/>
          <w:spacing w:val="-1"/>
          <w:sz w:val="24"/>
          <w:szCs w:val="24"/>
        </w:rPr>
        <w:t xml:space="preserve"> </w:t>
      </w:r>
      <w:r w:rsidRPr="00750C7C">
        <w:rPr>
          <w:rFonts w:ascii="Arial" w:hAnsi="Arial" w:cs="Arial"/>
          <w:sz w:val="24"/>
          <w:szCs w:val="24"/>
        </w:rPr>
        <w:t>sljedeći</w:t>
      </w:r>
      <w:r w:rsidRPr="00750C7C">
        <w:rPr>
          <w:rFonts w:ascii="Arial" w:hAnsi="Arial" w:cs="Arial"/>
          <w:spacing w:val="-1"/>
          <w:sz w:val="24"/>
          <w:szCs w:val="24"/>
        </w:rPr>
        <w:t xml:space="preserve"> </w:t>
      </w:r>
      <w:r w:rsidRPr="00750C7C">
        <w:rPr>
          <w:rFonts w:ascii="Arial" w:hAnsi="Arial" w:cs="Arial"/>
          <w:spacing w:val="-2"/>
          <w:sz w:val="24"/>
          <w:szCs w:val="24"/>
        </w:rPr>
        <w:t>vjerovnik:</w:t>
      </w:r>
    </w:p>
    <w:p w:rsidRPr="00AF5B30" w:rsidR="009E0A92" w:rsidP="009E0A92" w:rsidRDefault="009E0A92" w14:paraId="4692A8D6" w14:textId="4441D100">
      <w:pPr>
        <w:pStyle w:val="Odlomakpopisa"/>
        <w:widowControl w:val="false"/>
        <w:numPr>
          <w:ilvl w:val="0"/>
          <w:numId w:val="19"/>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Financijska</w:t>
      </w:r>
      <w:r w:rsidRPr="00750C7C">
        <w:rPr>
          <w:rFonts w:ascii="Arial" w:hAnsi="Arial" w:cs="Arial"/>
          <w:spacing w:val="12"/>
          <w:sz w:val="24"/>
          <w:szCs w:val="24"/>
        </w:rPr>
        <w:t xml:space="preserve"> </w:t>
      </w:r>
      <w:r w:rsidRPr="00750C7C">
        <w:rPr>
          <w:rFonts w:ascii="Arial" w:hAnsi="Arial" w:cs="Arial"/>
          <w:sz w:val="24"/>
          <w:szCs w:val="24"/>
        </w:rPr>
        <w:t>agencija</w:t>
      </w:r>
      <w:r w:rsidRPr="00750C7C">
        <w:rPr>
          <w:rFonts w:ascii="Arial" w:hAnsi="Arial" w:cs="Arial"/>
          <w:spacing w:val="9"/>
          <w:sz w:val="24"/>
          <w:szCs w:val="24"/>
        </w:rPr>
        <w:t xml:space="preserve"> </w:t>
      </w:r>
      <w:r w:rsidRPr="00750C7C">
        <w:rPr>
          <w:rFonts w:ascii="Arial" w:hAnsi="Arial" w:cs="Arial"/>
          <w:sz w:val="24"/>
          <w:szCs w:val="24"/>
        </w:rPr>
        <w:t>po</w:t>
      </w:r>
      <w:r w:rsidRPr="00750C7C">
        <w:rPr>
          <w:rFonts w:ascii="Arial" w:hAnsi="Arial" w:cs="Arial"/>
          <w:spacing w:val="13"/>
          <w:sz w:val="24"/>
          <w:szCs w:val="24"/>
        </w:rPr>
        <w:t xml:space="preserve"> </w:t>
      </w:r>
      <w:r w:rsidRPr="00750C7C">
        <w:rPr>
          <w:rFonts w:ascii="Arial" w:hAnsi="Arial" w:cs="Arial"/>
          <w:sz w:val="24"/>
          <w:szCs w:val="24"/>
        </w:rPr>
        <w:t>osnovi</w:t>
      </w:r>
      <w:r w:rsidRPr="00750C7C">
        <w:rPr>
          <w:rFonts w:ascii="Arial" w:hAnsi="Arial" w:cs="Arial"/>
          <w:spacing w:val="12"/>
          <w:sz w:val="24"/>
          <w:szCs w:val="24"/>
        </w:rPr>
        <w:t xml:space="preserve"> </w:t>
      </w:r>
      <w:r w:rsidRPr="00750C7C">
        <w:rPr>
          <w:rFonts w:ascii="Arial" w:hAnsi="Arial" w:cs="Arial"/>
          <w:sz w:val="24"/>
          <w:szCs w:val="24"/>
        </w:rPr>
        <w:t>naknade</w:t>
      </w:r>
      <w:r w:rsidRPr="00750C7C">
        <w:rPr>
          <w:rFonts w:ascii="Arial" w:hAnsi="Arial" w:cs="Arial"/>
          <w:spacing w:val="12"/>
          <w:sz w:val="24"/>
          <w:szCs w:val="24"/>
        </w:rPr>
        <w:t xml:space="preserve"> </w:t>
      </w:r>
      <w:r w:rsidRPr="00750C7C">
        <w:rPr>
          <w:rFonts w:ascii="Arial" w:hAnsi="Arial" w:cs="Arial"/>
          <w:sz w:val="24"/>
          <w:szCs w:val="24"/>
        </w:rPr>
        <w:t>za</w:t>
      </w:r>
      <w:r w:rsidRPr="00750C7C">
        <w:rPr>
          <w:rFonts w:ascii="Arial" w:hAnsi="Arial" w:cs="Arial"/>
          <w:spacing w:val="12"/>
          <w:sz w:val="24"/>
          <w:szCs w:val="24"/>
        </w:rPr>
        <w:t xml:space="preserve"> </w:t>
      </w:r>
      <w:r w:rsidRPr="00750C7C">
        <w:rPr>
          <w:rFonts w:ascii="Arial" w:hAnsi="Arial" w:cs="Arial"/>
          <w:sz w:val="24"/>
          <w:szCs w:val="24"/>
        </w:rPr>
        <w:t>izvansudsku</w:t>
      </w:r>
      <w:r w:rsidRPr="00750C7C">
        <w:rPr>
          <w:rFonts w:ascii="Arial" w:hAnsi="Arial" w:cs="Arial"/>
          <w:spacing w:val="11"/>
          <w:sz w:val="24"/>
          <w:szCs w:val="24"/>
        </w:rPr>
        <w:t xml:space="preserve"> </w:t>
      </w:r>
      <w:r w:rsidRPr="00750C7C">
        <w:rPr>
          <w:rFonts w:ascii="Arial" w:hAnsi="Arial" w:cs="Arial"/>
          <w:sz w:val="24"/>
          <w:szCs w:val="24"/>
        </w:rPr>
        <w:t>ovrhu,</w:t>
      </w:r>
      <w:r w:rsidRPr="00750C7C">
        <w:rPr>
          <w:rFonts w:ascii="Arial" w:hAnsi="Arial" w:cs="Arial"/>
          <w:spacing w:val="10"/>
          <w:sz w:val="24"/>
          <w:szCs w:val="24"/>
        </w:rPr>
        <w:t xml:space="preserve"> </w:t>
      </w:r>
      <w:r w:rsidRPr="00750C7C">
        <w:rPr>
          <w:rFonts w:ascii="Arial" w:hAnsi="Arial" w:cs="Arial"/>
          <w:sz w:val="24"/>
          <w:szCs w:val="24"/>
        </w:rPr>
        <w:t>sa</w:t>
      </w:r>
      <w:r w:rsidRPr="00750C7C">
        <w:rPr>
          <w:rFonts w:ascii="Arial" w:hAnsi="Arial" w:cs="Arial"/>
          <w:spacing w:val="13"/>
          <w:sz w:val="24"/>
          <w:szCs w:val="24"/>
        </w:rPr>
        <w:t xml:space="preserve"> </w:t>
      </w:r>
      <w:r w:rsidRPr="00750C7C">
        <w:rPr>
          <w:rFonts w:ascii="Arial" w:hAnsi="Arial" w:cs="Arial"/>
          <w:sz w:val="24"/>
          <w:szCs w:val="24"/>
        </w:rPr>
        <w:t>tražbinom</w:t>
      </w:r>
      <w:r w:rsidRPr="00750C7C">
        <w:rPr>
          <w:rFonts w:ascii="Arial" w:hAnsi="Arial" w:cs="Arial"/>
          <w:spacing w:val="11"/>
          <w:sz w:val="24"/>
          <w:szCs w:val="24"/>
        </w:rPr>
        <w:t xml:space="preserve"> </w:t>
      </w:r>
      <w:r w:rsidRPr="00750C7C">
        <w:rPr>
          <w:rFonts w:ascii="Arial" w:hAnsi="Arial" w:cs="Arial"/>
          <w:sz w:val="24"/>
          <w:szCs w:val="24"/>
        </w:rPr>
        <w:t>u</w:t>
      </w:r>
      <w:r w:rsidRPr="00750C7C">
        <w:rPr>
          <w:rFonts w:ascii="Arial" w:hAnsi="Arial" w:cs="Arial"/>
          <w:spacing w:val="10"/>
          <w:sz w:val="24"/>
          <w:szCs w:val="24"/>
        </w:rPr>
        <w:t xml:space="preserve"> </w:t>
      </w:r>
      <w:r w:rsidRPr="00750C7C">
        <w:rPr>
          <w:rFonts w:ascii="Arial" w:hAnsi="Arial" w:cs="Arial"/>
          <w:sz w:val="24"/>
          <w:szCs w:val="24"/>
        </w:rPr>
        <w:t>iznosu</w:t>
      </w:r>
      <w:r w:rsidRPr="00750C7C">
        <w:rPr>
          <w:rFonts w:ascii="Arial" w:hAnsi="Arial" w:cs="Arial"/>
          <w:spacing w:val="11"/>
          <w:sz w:val="24"/>
          <w:szCs w:val="24"/>
        </w:rPr>
        <w:t xml:space="preserve"> </w:t>
      </w:r>
      <w:r w:rsidRPr="00750C7C">
        <w:rPr>
          <w:rFonts w:ascii="Arial" w:hAnsi="Arial" w:cs="Arial"/>
          <w:spacing w:val="-5"/>
          <w:sz w:val="24"/>
          <w:szCs w:val="24"/>
        </w:rPr>
        <w:t>od</w:t>
      </w:r>
      <w:r w:rsidR="00AF5B30">
        <w:rPr>
          <w:rFonts w:ascii="Arial" w:hAnsi="Arial" w:cs="Arial"/>
          <w:spacing w:val="-5"/>
          <w:sz w:val="24"/>
          <w:szCs w:val="24"/>
        </w:rPr>
        <w:t xml:space="preserve"> </w:t>
      </w:r>
      <w:r w:rsidRPr="00AF5B30">
        <w:rPr>
          <w:rFonts w:ascii="Arial" w:hAnsi="Arial" w:cs="Arial"/>
          <w:sz w:val="24"/>
          <w:szCs w:val="24"/>
        </w:rPr>
        <w:t xml:space="preserve">102,20 </w:t>
      </w:r>
      <w:r w:rsidRPr="00AF5B30">
        <w:rPr>
          <w:rFonts w:ascii="Arial" w:hAnsi="Arial" w:cs="Arial"/>
          <w:spacing w:val="-5"/>
          <w:sz w:val="24"/>
          <w:szCs w:val="24"/>
        </w:rPr>
        <w:t>EUR</w:t>
      </w:r>
    </w:p>
    <w:p w:rsidRPr="00AF5B30" w:rsidR="009E0A92" w:rsidP="009E0A92" w:rsidRDefault="009E0A92" w14:paraId="2B92F7AA" w14:textId="7792C1B5">
      <w:pPr>
        <w:pStyle w:val="Odlomakpopisa"/>
        <w:widowControl w:val="false"/>
        <w:numPr>
          <w:ilvl w:val="0"/>
          <w:numId w:val="19"/>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Republika</w:t>
      </w:r>
      <w:r w:rsidRPr="00750C7C">
        <w:rPr>
          <w:rFonts w:ascii="Arial" w:hAnsi="Arial" w:cs="Arial"/>
          <w:spacing w:val="58"/>
          <w:w w:val="150"/>
          <w:sz w:val="24"/>
          <w:szCs w:val="24"/>
        </w:rPr>
        <w:t xml:space="preserve"> </w:t>
      </w:r>
      <w:r w:rsidRPr="00750C7C">
        <w:rPr>
          <w:rFonts w:ascii="Arial" w:hAnsi="Arial" w:cs="Arial"/>
          <w:sz w:val="24"/>
          <w:szCs w:val="24"/>
        </w:rPr>
        <w:t>Hrvatska,</w:t>
      </w:r>
      <w:r w:rsidRPr="00750C7C">
        <w:rPr>
          <w:rFonts w:ascii="Arial" w:hAnsi="Arial" w:cs="Arial"/>
          <w:spacing w:val="62"/>
          <w:w w:val="150"/>
          <w:sz w:val="24"/>
          <w:szCs w:val="24"/>
        </w:rPr>
        <w:t xml:space="preserve"> </w:t>
      </w:r>
      <w:r w:rsidRPr="00750C7C">
        <w:rPr>
          <w:rFonts w:ascii="Arial" w:hAnsi="Arial" w:cs="Arial"/>
          <w:sz w:val="24"/>
          <w:szCs w:val="24"/>
        </w:rPr>
        <w:t>Ministarstvo</w:t>
      </w:r>
      <w:r w:rsidRPr="00750C7C">
        <w:rPr>
          <w:rFonts w:ascii="Arial" w:hAnsi="Arial" w:cs="Arial"/>
          <w:spacing w:val="63"/>
          <w:w w:val="150"/>
          <w:sz w:val="24"/>
          <w:szCs w:val="24"/>
        </w:rPr>
        <w:t xml:space="preserve"> </w:t>
      </w:r>
      <w:r w:rsidRPr="00750C7C">
        <w:rPr>
          <w:rFonts w:ascii="Arial" w:hAnsi="Arial" w:cs="Arial"/>
          <w:sz w:val="24"/>
          <w:szCs w:val="24"/>
        </w:rPr>
        <w:t>financija,</w:t>
      </w:r>
      <w:r w:rsidRPr="00750C7C">
        <w:rPr>
          <w:rFonts w:ascii="Arial" w:hAnsi="Arial" w:cs="Arial"/>
          <w:spacing w:val="61"/>
          <w:w w:val="150"/>
          <w:sz w:val="24"/>
          <w:szCs w:val="24"/>
        </w:rPr>
        <w:t xml:space="preserve"> </w:t>
      </w:r>
      <w:r w:rsidRPr="00750C7C">
        <w:rPr>
          <w:rFonts w:ascii="Arial" w:hAnsi="Arial" w:cs="Arial"/>
          <w:sz w:val="24"/>
          <w:szCs w:val="24"/>
        </w:rPr>
        <w:t>Porezna</w:t>
      </w:r>
      <w:r w:rsidRPr="00750C7C">
        <w:rPr>
          <w:rFonts w:ascii="Arial" w:hAnsi="Arial" w:cs="Arial"/>
          <w:spacing w:val="61"/>
          <w:w w:val="150"/>
          <w:sz w:val="24"/>
          <w:szCs w:val="24"/>
        </w:rPr>
        <w:t xml:space="preserve"> </w:t>
      </w:r>
      <w:r w:rsidRPr="00750C7C">
        <w:rPr>
          <w:rFonts w:ascii="Arial" w:hAnsi="Arial" w:cs="Arial"/>
          <w:sz w:val="24"/>
          <w:szCs w:val="24"/>
        </w:rPr>
        <w:t>uprava,</w:t>
      </w:r>
      <w:r w:rsidRPr="00750C7C">
        <w:rPr>
          <w:rFonts w:ascii="Arial" w:hAnsi="Arial" w:cs="Arial"/>
          <w:spacing w:val="62"/>
          <w:w w:val="150"/>
          <w:sz w:val="24"/>
          <w:szCs w:val="24"/>
        </w:rPr>
        <w:t xml:space="preserve"> </w:t>
      </w:r>
      <w:r w:rsidRPr="00750C7C">
        <w:rPr>
          <w:rFonts w:ascii="Arial" w:hAnsi="Arial" w:cs="Arial"/>
          <w:sz w:val="24"/>
          <w:szCs w:val="24"/>
        </w:rPr>
        <w:t>po</w:t>
      </w:r>
      <w:r w:rsidRPr="00750C7C">
        <w:rPr>
          <w:rFonts w:ascii="Arial" w:hAnsi="Arial" w:cs="Arial"/>
          <w:spacing w:val="61"/>
          <w:w w:val="150"/>
          <w:sz w:val="24"/>
          <w:szCs w:val="24"/>
        </w:rPr>
        <w:t xml:space="preserve"> </w:t>
      </w:r>
      <w:r w:rsidRPr="00750C7C">
        <w:rPr>
          <w:rFonts w:ascii="Arial" w:hAnsi="Arial" w:cs="Arial"/>
          <w:sz w:val="24"/>
          <w:szCs w:val="24"/>
        </w:rPr>
        <w:t>osnovi</w:t>
      </w:r>
      <w:r w:rsidRPr="00750C7C">
        <w:rPr>
          <w:rFonts w:ascii="Arial" w:hAnsi="Arial" w:cs="Arial"/>
          <w:spacing w:val="67"/>
          <w:w w:val="150"/>
          <w:sz w:val="24"/>
          <w:szCs w:val="24"/>
        </w:rPr>
        <w:t xml:space="preserve"> </w:t>
      </w:r>
      <w:r w:rsidRPr="00750C7C">
        <w:rPr>
          <w:rFonts w:ascii="Arial" w:hAnsi="Arial" w:cs="Arial"/>
          <w:sz w:val="24"/>
          <w:szCs w:val="24"/>
        </w:rPr>
        <w:t>PDV-a</w:t>
      </w:r>
      <w:r w:rsidRPr="00750C7C">
        <w:rPr>
          <w:rFonts w:ascii="Arial" w:hAnsi="Arial" w:cs="Arial"/>
          <w:spacing w:val="61"/>
          <w:w w:val="150"/>
          <w:sz w:val="24"/>
          <w:szCs w:val="24"/>
        </w:rPr>
        <w:t xml:space="preserve"> </w:t>
      </w:r>
      <w:r w:rsidRPr="00750C7C">
        <w:rPr>
          <w:rFonts w:ascii="Arial" w:hAnsi="Arial" w:cs="Arial"/>
          <w:spacing w:val="-5"/>
          <w:sz w:val="24"/>
          <w:szCs w:val="24"/>
        </w:rPr>
        <w:t>sa</w:t>
      </w:r>
      <w:r w:rsidR="00AF5B30">
        <w:rPr>
          <w:rFonts w:ascii="Arial" w:hAnsi="Arial" w:cs="Arial"/>
          <w:spacing w:val="-5"/>
          <w:sz w:val="24"/>
          <w:szCs w:val="24"/>
        </w:rPr>
        <w:t xml:space="preserve"> </w:t>
      </w:r>
      <w:r w:rsidRPr="00AF5B30">
        <w:rPr>
          <w:rFonts w:ascii="Arial" w:hAnsi="Arial" w:cs="Arial"/>
          <w:sz w:val="24"/>
          <w:szCs w:val="24"/>
        </w:rPr>
        <w:t>tražbinom</w:t>
      </w:r>
      <w:r w:rsidRPr="00AF5B30">
        <w:rPr>
          <w:rFonts w:ascii="Arial" w:hAnsi="Arial" w:cs="Arial"/>
          <w:spacing w:val="-3"/>
          <w:sz w:val="24"/>
          <w:szCs w:val="24"/>
        </w:rPr>
        <w:t xml:space="preserve"> </w:t>
      </w:r>
      <w:r w:rsidRPr="00AF5B30">
        <w:rPr>
          <w:rFonts w:ascii="Arial" w:hAnsi="Arial" w:cs="Arial"/>
          <w:sz w:val="24"/>
          <w:szCs w:val="24"/>
        </w:rPr>
        <w:t>u iznosu</w:t>
      </w:r>
      <w:r w:rsidRPr="00AF5B30">
        <w:rPr>
          <w:rFonts w:ascii="Arial" w:hAnsi="Arial" w:cs="Arial"/>
          <w:spacing w:val="-1"/>
          <w:sz w:val="24"/>
          <w:szCs w:val="24"/>
        </w:rPr>
        <w:t xml:space="preserve"> </w:t>
      </w:r>
      <w:r w:rsidRPr="00AF5B30">
        <w:rPr>
          <w:rFonts w:ascii="Arial" w:hAnsi="Arial" w:cs="Arial"/>
          <w:sz w:val="24"/>
          <w:szCs w:val="24"/>
        </w:rPr>
        <w:t xml:space="preserve">od 696,73 </w:t>
      </w:r>
      <w:r w:rsidRPr="00AF5B30">
        <w:rPr>
          <w:rFonts w:ascii="Arial" w:hAnsi="Arial" w:cs="Arial"/>
          <w:spacing w:val="-5"/>
          <w:sz w:val="24"/>
          <w:szCs w:val="24"/>
        </w:rPr>
        <w:t>EUR</w:t>
      </w:r>
    </w:p>
    <w:p w:rsidRPr="00AF5B30" w:rsidR="009E0A92" w:rsidP="009E0A92" w:rsidRDefault="009E0A92" w14:paraId="2832147B" w14:textId="5F084664">
      <w:pPr>
        <w:pStyle w:val="Odlomakpopisa"/>
        <w:widowControl w:val="false"/>
        <w:numPr>
          <w:ilvl w:val="0"/>
          <w:numId w:val="19"/>
        </w:numPr>
        <w:tabs>
          <w:tab w:val="left" w:pos="108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R.I.F</w:t>
      </w:r>
      <w:r w:rsidRPr="00750C7C">
        <w:rPr>
          <w:rFonts w:ascii="Arial" w:hAnsi="Arial" w:cs="Arial"/>
          <w:spacing w:val="9"/>
          <w:sz w:val="24"/>
          <w:szCs w:val="24"/>
        </w:rPr>
        <w:t xml:space="preserve"> </w:t>
      </w:r>
      <w:r w:rsidRPr="00750C7C">
        <w:rPr>
          <w:rFonts w:ascii="Arial" w:hAnsi="Arial" w:cs="Arial"/>
          <w:sz w:val="24"/>
          <w:szCs w:val="24"/>
        </w:rPr>
        <w:t>MS</w:t>
      </w:r>
      <w:r w:rsidRPr="00750C7C">
        <w:rPr>
          <w:rFonts w:ascii="Arial" w:hAnsi="Arial" w:cs="Arial"/>
          <w:spacing w:val="15"/>
          <w:sz w:val="24"/>
          <w:szCs w:val="24"/>
        </w:rPr>
        <w:t xml:space="preserve"> </w:t>
      </w:r>
      <w:r w:rsidRPr="00750C7C">
        <w:rPr>
          <w:rFonts w:ascii="Arial" w:hAnsi="Arial" w:cs="Arial"/>
          <w:sz w:val="24"/>
          <w:szCs w:val="24"/>
        </w:rPr>
        <w:t>j.d.o.o.</w:t>
      </w:r>
      <w:r w:rsidRPr="00750C7C">
        <w:rPr>
          <w:rFonts w:ascii="Arial" w:hAnsi="Arial" w:cs="Arial"/>
          <w:spacing w:val="14"/>
          <w:sz w:val="24"/>
          <w:szCs w:val="24"/>
        </w:rPr>
        <w:t xml:space="preserve"> </w:t>
      </w:r>
      <w:r w:rsidRPr="00750C7C">
        <w:rPr>
          <w:rFonts w:ascii="Arial" w:hAnsi="Arial" w:cs="Arial"/>
          <w:sz w:val="24"/>
          <w:szCs w:val="24"/>
        </w:rPr>
        <w:t>po</w:t>
      </w:r>
      <w:r w:rsidRPr="00750C7C">
        <w:rPr>
          <w:rFonts w:ascii="Arial" w:hAnsi="Arial" w:cs="Arial"/>
          <w:spacing w:val="14"/>
          <w:sz w:val="24"/>
          <w:szCs w:val="24"/>
        </w:rPr>
        <w:t xml:space="preserve"> </w:t>
      </w:r>
      <w:r w:rsidRPr="00750C7C">
        <w:rPr>
          <w:rFonts w:ascii="Arial" w:hAnsi="Arial" w:cs="Arial"/>
          <w:sz w:val="24"/>
          <w:szCs w:val="24"/>
        </w:rPr>
        <w:t>osnovi</w:t>
      </w:r>
      <w:r w:rsidRPr="00750C7C">
        <w:rPr>
          <w:rFonts w:ascii="Arial" w:hAnsi="Arial" w:cs="Arial"/>
          <w:spacing w:val="13"/>
          <w:sz w:val="24"/>
          <w:szCs w:val="24"/>
        </w:rPr>
        <w:t xml:space="preserve"> </w:t>
      </w:r>
      <w:r w:rsidRPr="00750C7C">
        <w:rPr>
          <w:rFonts w:ascii="Arial" w:hAnsi="Arial" w:cs="Arial"/>
          <w:sz w:val="24"/>
          <w:szCs w:val="24"/>
        </w:rPr>
        <w:t>pruženih</w:t>
      </w:r>
      <w:r w:rsidRPr="00750C7C">
        <w:rPr>
          <w:rFonts w:ascii="Arial" w:hAnsi="Arial" w:cs="Arial"/>
          <w:spacing w:val="14"/>
          <w:sz w:val="24"/>
          <w:szCs w:val="24"/>
        </w:rPr>
        <w:t xml:space="preserve"> </w:t>
      </w:r>
      <w:r w:rsidRPr="00750C7C">
        <w:rPr>
          <w:rFonts w:ascii="Arial" w:hAnsi="Arial" w:cs="Arial"/>
          <w:sz w:val="24"/>
          <w:szCs w:val="24"/>
        </w:rPr>
        <w:t>knjigovodstvenih</w:t>
      </w:r>
      <w:r w:rsidRPr="00750C7C">
        <w:rPr>
          <w:rFonts w:ascii="Arial" w:hAnsi="Arial" w:cs="Arial"/>
          <w:spacing w:val="14"/>
          <w:sz w:val="24"/>
          <w:szCs w:val="24"/>
        </w:rPr>
        <w:t xml:space="preserve"> </w:t>
      </w:r>
      <w:r w:rsidRPr="00750C7C">
        <w:rPr>
          <w:rFonts w:ascii="Arial" w:hAnsi="Arial" w:cs="Arial"/>
          <w:sz w:val="24"/>
          <w:szCs w:val="24"/>
        </w:rPr>
        <w:t>usluga,</w:t>
      </w:r>
      <w:r w:rsidRPr="00750C7C">
        <w:rPr>
          <w:rFonts w:ascii="Arial" w:hAnsi="Arial" w:cs="Arial"/>
          <w:spacing w:val="14"/>
          <w:sz w:val="24"/>
          <w:szCs w:val="24"/>
        </w:rPr>
        <w:t xml:space="preserve"> </w:t>
      </w:r>
      <w:r w:rsidRPr="00750C7C">
        <w:rPr>
          <w:rFonts w:ascii="Arial" w:hAnsi="Arial" w:cs="Arial"/>
          <w:sz w:val="24"/>
          <w:szCs w:val="24"/>
        </w:rPr>
        <w:t>sa</w:t>
      </w:r>
      <w:r w:rsidRPr="00750C7C">
        <w:rPr>
          <w:rFonts w:ascii="Arial" w:hAnsi="Arial" w:cs="Arial"/>
          <w:spacing w:val="12"/>
          <w:sz w:val="24"/>
          <w:szCs w:val="24"/>
        </w:rPr>
        <w:t xml:space="preserve"> </w:t>
      </w:r>
      <w:r w:rsidRPr="00750C7C">
        <w:rPr>
          <w:rFonts w:ascii="Arial" w:hAnsi="Arial" w:cs="Arial"/>
          <w:sz w:val="24"/>
          <w:szCs w:val="24"/>
        </w:rPr>
        <w:t>tražbinom</w:t>
      </w:r>
      <w:r w:rsidRPr="00750C7C">
        <w:rPr>
          <w:rFonts w:ascii="Arial" w:hAnsi="Arial" w:cs="Arial"/>
          <w:spacing w:val="14"/>
          <w:sz w:val="24"/>
          <w:szCs w:val="24"/>
        </w:rPr>
        <w:t xml:space="preserve"> </w:t>
      </w:r>
      <w:r w:rsidRPr="00750C7C">
        <w:rPr>
          <w:rFonts w:ascii="Arial" w:hAnsi="Arial" w:cs="Arial"/>
          <w:sz w:val="24"/>
          <w:szCs w:val="24"/>
        </w:rPr>
        <w:t>u</w:t>
      </w:r>
      <w:r w:rsidRPr="00750C7C">
        <w:rPr>
          <w:rFonts w:ascii="Arial" w:hAnsi="Arial" w:cs="Arial"/>
          <w:spacing w:val="14"/>
          <w:sz w:val="24"/>
          <w:szCs w:val="24"/>
        </w:rPr>
        <w:t xml:space="preserve"> </w:t>
      </w:r>
      <w:r w:rsidRPr="00750C7C">
        <w:rPr>
          <w:rFonts w:ascii="Arial" w:hAnsi="Arial" w:cs="Arial"/>
          <w:sz w:val="24"/>
          <w:szCs w:val="24"/>
        </w:rPr>
        <w:t>iznosu</w:t>
      </w:r>
      <w:r w:rsidRPr="00750C7C">
        <w:rPr>
          <w:rFonts w:ascii="Arial" w:hAnsi="Arial" w:cs="Arial"/>
          <w:spacing w:val="13"/>
          <w:sz w:val="24"/>
          <w:szCs w:val="24"/>
        </w:rPr>
        <w:t xml:space="preserve"> </w:t>
      </w:r>
      <w:r w:rsidRPr="00750C7C">
        <w:rPr>
          <w:rFonts w:ascii="Arial" w:hAnsi="Arial" w:cs="Arial"/>
          <w:spacing w:val="-5"/>
          <w:sz w:val="24"/>
          <w:szCs w:val="24"/>
        </w:rPr>
        <w:t>od</w:t>
      </w:r>
      <w:r w:rsidR="00AF5B30">
        <w:rPr>
          <w:rFonts w:ascii="Arial" w:hAnsi="Arial" w:cs="Arial"/>
          <w:spacing w:val="-5"/>
          <w:sz w:val="24"/>
          <w:szCs w:val="24"/>
        </w:rPr>
        <w:t xml:space="preserve"> </w:t>
      </w:r>
      <w:r w:rsidRPr="00AF5B30">
        <w:rPr>
          <w:rFonts w:ascii="Arial" w:hAnsi="Arial" w:cs="Arial"/>
          <w:sz w:val="24"/>
          <w:szCs w:val="24"/>
        </w:rPr>
        <w:t xml:space="preserve">1.450,00 </w:t>
      </w:r>
      <w:r w:rsidRPr="00AF5B30">
        <w:rPr>
          <w:rFonts w:ascii="Arial" w:hAnsi="Arial" w:cs="Arial"/>
          <w:spacing w:val="-5"/>
          <w:sz w:val="24"/>
          <w:szCs w:val="24"/>
        </w:rPr>
        <w:t>EUR</w:t>
      </w:r>
    </w:p>
    <w:p w:rsidRPr="00750C7C" w:rsidR="009E0A92" w:rsidP="009E0A92" w:rsidRDefault="009E0A92" w14:paraId="24487359" w14:textId="77777777">
      <w:pPr>
        <w:pStyle w:val="Tijeloteksta"/>
        <w:spacing w:before="274"/>
        <w:ind w:left="720"/>
        <w:rPr>
          <w:rFonts w:cs="Arial"/>
          <w:szCs w:val="24"/>
        </w:rPr>
      </w:pPr>
      <w:r w:rsidRPr="00750C7C">
        <w:rPr>
          <w:rFonts w:cs="Arial"/>
          <w:szCs w:val="24"/>
        </w:rPr>
        <w:t>Ukupno</w:t>
      </w:r>
      <w:r w:rsidRPr="00750C7C">
        <w:rPr>
          <w:rFonts w:cs="Arial"/>
          <w:spacing w:val="-1"/>
          <w:szCs w:val="24"/>
        </w:rPr>
        <w:t xml:space="preserve"> </w:t>
      </w:r>
      <w:r w:rsidRPr="00750C7C">
        <w:rPr>
          <w:rFonts w:cs="Arial"/>
          <w:szCs w:val="24"/>
        </w:rPr>
        <w:t>tražbine</w:t>
      </w:r>
      <w:r w:rsidRPr="00750C7C">
        <w:rPr>
          <w:rFonts w:cs="Arial"/>
          <w:spacing w:val="1"/>
          <w:szCs w:val="24"/>
        </w:rPr>
        <w:t xml:space="preserve"> </w:t>
      </w:r>
      <w:r w:rsidRPr="00750C7C">
        <w:rPr>
          <w:rFonts w:cs="Arial"/>
          <w:szCs w:val="24"/>
        </w:rPr>
        <w:t>II</w:t>
      </w:r>
      <w:r w:rsidRPr="00750C7C">
        <w:rPr>
          <w:rFonts w:cs="Arial"/>
          <w:spacing w:val="-3"/>
          <w:szCs w:val="24"/>
        </w:rPr>
        <w:t xml:space="preserve"> </w:t>
      </w:r>
      <w:r w:rsidRPr="00750C7C">
        <w:rPr>
          <w:rFonts w:cs="Arial"/>
          <w:szCs w:val="24"/>
        </w:rPr>
        <w:t>višeg</w:t>
      </w:r>
      <w:r w:rsidRPr="00750C7C">
        <w:rPr>
          <w:rFonts w:cs="Arial"/>
          <w:spacing w:val="1"/>
          <w:szCs w:val="24"/>
        </w:rPr>
        <w:t xml:space="preserve"> </w:t>
      </w:r>
      <w:r w:rsidRPr="00750C7C">
        <w:rPr>
          <w:rFonts w:cs="Arial"/>
          <w:szCs w:val="24"/>
        </w:rPr>
        <w:t>isplatnog reda</w:t>
      </w:r>
      <w:r w:rsidRPr="00750C7C">
        <w:rPr>
          <w:rFonts w:cs="Arial"/>
          <w:spacing w:val="-2"/>
          <w:szCs w:val="24"/>
        </w:rPr>
        <w:t xml:space="preserve"> </w:t>
      </w:r>
      <w:r w:rsidRPr="00750C7C">
        <w:rPr>
          <w:rFonts w:cs="Arial"/>
          <w:szCs w:val="24"/>
        </w:rPr>
        <w:t xml:space="preserve">iznose 2.248,93 </w:t>
      </w:r>
      <w:r w:rsidRPr="00750C7C">
        <w:rPr>
          <w:rFonts w:cs="Arial"/>
          <w:spacing w:val="-4"/>
          <w:szCs w:val="24"/>
        </w:rPr>
        <w:t>EUR.</w:t>
      </w:r>
    </w:p>
    <w:p w:rsidRPr="00750C7C" w:rsidR="009E0A92" w:rsidP="009E0A92" w:rsidRDefault="009E0A92" w14:paraId="0A7DEDCF" w14:textId="77777777">
      <w:pPr>
        <w:pStyle w:val="Tijeloteksta"/>
        <w:rPr>
          <w:rFonts w:cs="Arial"/>
          <w:szCs w:val="24"/>
        </w:rPr>
      </w:pPr>
    </w:p>
    <w:p w:rsidRPr="00750C7C" w:rsidR="009E0A92" w:rsidP="009E0A92" w:rsidRDefault="009E0A92" w14:paraId="1C18D4D3" w14:textId="77777777">
      <w:pPr>
        <w:tabs>
          <w:tab w:val="left" w:pos="4680"/>
        </w:tabs>
        <w:ind w:left="360"/>
        <w:jc w:val="both"/>
        <w:rPr>
          <w:rFonts w:ascii="Arial" w:hAnsi="Arial" w:cs="Arial"/>
          <w:sz w:val="24"/>
          <w:szCs w:val="24"/>
        </w:rPr>
      </w:pPr>
      <w:r w:rsidRPr="00750C7C">
        <w:rPr>
          <w:rFonts w:ascii="Arial" w:hAnsi="Arial" w:cs="Arial"/>
          <w:sz w:val="24"/>
          <w:szCs w:val="24"/>
        </w:rPr>
        <w:t>Priznato</w:t>
      </w:r>
      <w:r w:rsidRPr="00750C7C">
        <w:rPr>
          <w:rFonts w:ascii="Arial" w:hAnsi="Arial" w:cs="Arial"/>
          <w:spacing w:val="-1"/>
          <w:sz w:val="24"/>
          <w:szCs w:val="24"/>
        </w:rPr>
        <w:t xml:space="preserve"> </w:t>
      </w:r>
      <w:r w:rsidRPr="00750C7C">
        <w:rPr>
          <w:rFonts w:ascii="Arial" w:hAnsi="Arial" w:cs="Arial"/>
          <w:sz w:val="24"/>
          <w:szCs w:val="24"/>
        </w:rPr>
        <w:t>ukupno</w:t>
      </w:r>
      <w:r w:rsidRPr="00750C7C">
        <w:rPr>
          <w:rFonts w:ascii="Arial" w:hAnsi="Arial" w:cs="Arial"/>
          <w:spacing w:val="2"/>
          <w:sz w:val="24"/>
          <w:szCs w:val="24"/>
        </w:rPr>
        <w:t xml:space="preserve"> </w:t>
      </w:r>
      <w:r w:rsidRPr="00750C7C">
        <w:rPr>
          <w:rFonts w:ascii="Arial" w:hAnsi="Arial" w:cs="Arial"/>
          <w:sz w:val="24"/>
          <w:szCs w:val="24"/>
        </w:rPr>
        <w:t>I</w:t>
      </w:r>
      <w:r w:rsidRPr="00750C7C">
        <w:rPr>
          <w:rFonts w:ascii="Arial" w:hAnsi="Arial" w:cs="Arial"/>
          <w:spacing w:val="-5"/>
          <w:sz w:val="24"/>
          <w:szCs w:val="24"/>
        </w:rPr>
        <w:t xml:space="preserve"> </w:t>
      </w:r>
      <w:r w:rsidRPr="00750C7C">
        <w:rPr>
          <w:rFonts w:ascii="Arial" w:hAnsi="Arial" w:cs="Arial"/>
          <w:sz w:val="24"/>
          <w:szCs w:val="24"/>
        </w:rPr>
        <w:t>i</w:t>
      </w:r>
      <w:r w:rsidRPr="00750C7C">
        <w:rPr>
          <w:rFonts w:ascii="Arial" w:hAnsi="Arial" w:cs="Arial"/>
          <w:spacing w:val="2"/>
          <w:sz w:val="24"/>
          <w:szCs w:val="24"/>
        </w:rPr>
        <w:t xml:space="preserve"> </w:t>
      </w:r>
      <w:r w:rsidRPr="00750C7C">
        <w:rPr>
          <w:rFonts w:ascii="Arial" w:hAnsi="Arial" w:cs="Arial"/>
          <w:sz w:val="24"/>
          <w:szCs w:val="24"/>
        </w:rPr>
        <w:t>II</w:t>
      </w:r>
      <w:r w:rsidRPr="00750C7C">
        <w:rPr>
          <w:rFonts w:ascii="Arial" w:hAnsi="Arial" w:cs="Arial"/>
          <w:spacing w:val="-5"/>
          <w:sz w:val="24"/>
          <w:szCs w:val="24"/>
        </w:rPr>
        <w:t xml:space="preserve"> </w:t>
      </w:r>
      <w:r w:rsidRPr="00750C7C">
        <w:rPr>
          <w:rFonts w:ascii="Arial" w:hAnsi="Arial" w:cs="Arial"/>
          <w:sz w:val="24"/>
          <w:szCs w:val="24"/>
        </w:rPr>
        <w:t xml:space="preserve">viši isplatni </w:t>
      </w:r>
      <w:r w:rsidRPr="00750C7C">
        <w:rPr>
          <w:rFonts w:ascii="Arial" w:hAnsi="Arial" w:cs="Arial"/>
          <w:spacing w:val="-4"/>
          <w:sz w:val="24"/>
          <w:szCs w:val="24"/>
        </w:rPr>
        <w:t>red:</w:t>
      </w:r>
      <w:r w:rsidRPr="00750C7C">
        <w:rPr>
          <w:rFonts w:ascii="Arial" w:hAnsi="Arial" w:cs="Arial"/>
          <w:sz w:val="24"/>
          <w:szCs w:val="24"/>
        </w:rPr>
        <w:tab/>
        <w:t xml:space="preserve">16.450,69 </w:t>
      </w:r>
      <w:r w:rsidRPr="00750C7C">
        <w:rPr>
          <w:rFonts w:ascii="Arial" w:hAnsi="Arial" w:cs="Arial"/>
          <w:spacing w:val="-5"/>
          <w:sz w:val="24"/>
          <w:szCs w:val="24"/>
        </w:rPr>
        <w:t>EUR</w:t>
      </w:r>
    </w:p>
    <w:p w:rsidRPr="00750C7C" w:rsidR="009E0A92" w:rsidP="009E0A92" w:rsidRDefault="009E0A92" w14:paraId="7FA96616" w14:textId="77777777">
      <w:pPr>
        <w:pStyle w:val="Tijeloteksta"/>
        <w:spacing w:before="269"/>
        <w:ind w:left="360"/>
        <w:rPr>
          <w:rFonts w:cs="Arial"/>
          <w:szCs w:val="24"/>
        </w:rPr>
      </w:pPr>
      <w:r w:rsidRPr="00750C7C">
        <w:rPr>
          <w:rFonts w:cs="Arial"/>
          <w:szCs w:val="24"/>
        </w:rPr>
        <w:lastRenderedPageBreak/>
        <w:t>U</w:t>
      </w:r>
      <w:r w:rsidRPr="00750C7C">
        <w:rPr>
          <w:rFonts w:cs="Arial"/>
          <w:spacing w:val="-2"/>
          <w:szCs w:val="24"/>
        </w:rPr>
        <w:t xml:space="preserve"> </w:t>
      </w:r>
      <w:r w:rsidRPr="00750C7C">
        <w:rPr>
          <w:rFonts w:cs="Arial"/>
          <w:szCs w:val="24"/>
        </w:rPr>
        <w:t>stečajnom</w:t>
      </w:r>
      <w:r w:rsidRPr="00750C7C">
        <w:rPr>
          <w:rFonts w:cs="Arial"/>
          <w:spacing w:val="-1"/>
          <w:szCs w:val="24"/>
        </w:rPr>
        <w:t xml:space="preserve"> </w:t>
      </w:r>
      <w:r w:rsidRPr="00750C7C">
        <w:rPr>
          <w:rFonts w:cs="Arial"/>
          <w:szCs w:val="24"/>
        </w:rPr>
        <w:t>postupku</w:t>
      </w:r>
      <w:r w:rsidRPr="00750C7C">
        <w:rPr>
          <w:rFonts w:cs="Arial"/>
          <w:spacing w:val="-1"/>
          <w:szCs w:val="24"/>
        </w:rPr>
        <w:t xml:space="preserve"> </w:t>
      </w:r>
      <w:r w:rsidRPr="00750C7C">
        <w:rPr>
          <w:rFonts w:cs="Arial"/>
          <w:szCs w:val="24"/>
        </w:rPr>
        <w:t>nema</w:t>
      </w:r>
      <w:r w:rsidRPr="00750C7C">
        <w:rPr>
          <w:rFonts w:cs="Arial"/>
          <w:spacing w:val="-1"/>
          <w:szCs w:val="24"/>
        </w:rPr>
        <w:t xml:space="preserve"> </w:t>
      </w:r>
      <w:r w:rsidRPr="00750C7C">
        <w:rPr>
          <w:rFonts w:cs="Arial"/>
          <w:szCs w:val="24"/>
        </w:rPr>
        <w:t>razlučnih</w:t>
      </w:r>
      <w:r w:rsidRPr="00750C7C">
        <w:rPr>
          <w:rFonts w:cs="Arial"/>
          <w:spacing w:val="-1"/>
          <w:szCs w:val="24"/>
        </w:rPr>
        <w:t xml:space="preserve"> </w:t>
      </w:r>
      <w:r w:rsidRPr="00750C7C">
        <w:rPr>
          <w:rFonts w:cs="Arial"/>
          <w:szCs w:val="24"/>
        </w:rPr>
        <w:t>ni</w:t>
      </w:r>
      <w:r w:rsidRPr="00750C7C">
        <w:rPr>
          <w:rFonts w:cs="Arial"/>
          <w:spacing w:val="-1"/>
          <w:szCs w:val="24"/>
        </w:rPr>
        <w:t xml:space="preserve"> </w:t>
      </w:r>
      <w:r w:rsidRPr="00750C7C">
        <w:rPr>
          <w:rFonts w:cs="Arial"/>
          <w:szCs w:val="24"/>
        </w:rPr>
        <w:t>izlučnih</w:t>
      </w:r>
      <w:r w:rsidRPr="00750C7C">
        <w:rPr>
          <w:rFonts w:cs="Arial"/>
          <w:spacing w:val="1"/>
          <w:szCs w:val="24"/>
        </w:rPr>
        <w:t xml:space="preserve"> </w:t>
      </w:r>
      <w:r w:rsidRPr="00750C7C">
        <w:rPr>
          <w:rFonts w:cs="Arial"/>
          <w:spacing w:val="-2"/>
          <w:szCs w:val="24"/>
        </w:rPr>
        <w:t>vjerovnika.</w:t>
      </w:r>
    </w:p>
    <w:p w:rsidRPr="00750C7C" w:rsidR="009E0A92" w:rsidP="009E0A92" w:rsidRDefault="009E0A92" w14:paraId="677A4D4D" w14:textId="2D24FF3C">
      <w:pPr>
        <w:pStyle w:val="Tijeloteksta"/>
        <w:rPr>
          <w:rFonts w:cs="Arial"/>
          <w:szCs w:val="24"/>
        </w:rPr>
      </w:pPr>
    </w:p>
    <w:p w:rsidRPr="00AF5B30" w:rsidR="009E0A92" w:rsidP="009E0A92" w:rsidRDefault="009E0A92" w14:paraId="59F48220" w14:textId="77777777">
      <w:pPr>
        <w:pStyle w:val="Naslov2"/>
        <w:keepNext w:val="false"/>
        <w:keepLines w:val="false"/>
        <w:widowControl w:val="false"/>
        <w:numPr>
          <w:ilvl w:val="0"/>
          <w:numId w:val="22"/>
        </w:numPr>
        <w:tabs>
          <w:tab w:val="left" w:pos="1079"/>
        </w:tabs>
        <w:overflowPunct/>
        <w:adjustRightInd/>
        <w:spacing w:before="0"/>
        <w:ind w:left="1079" w:hanging="359"/>
        <w:textAlignment w:val="auto"/>
        <w:rPr>
          <w:rFonts w:ascii="Arial" w:hAnsi="Arial" w:cs="Arial"/>
          <w:b w:val="false"/>
          <w:color w:val="auto"/>
          <w:sz w:val="24"/>
          <w:szCs w:val="24"/>
        </w:rPr>
      </w:pPr>
      <w:r w:rsidRPr="00AF5B30">
        <w:rPr>
          <w:rFonts w:ascii="Arial" w:hAnsi="Arial" w:cs="Arial"/>
          <w:b w:val="false"/>
          <w:color w:val="auto"/>
          <w:sz w:val="24"/>
          <w:szCs w:val="24"/>
        </w:rPr>
        <w:t>PREGLED</w:t>
      </w:r>
      <w:r w:rsidRPr="00AF5B30">
        <w:rPr>
          <w:rFonts w:ascii="Arial" w:hAnsi="Arial" w:cs="Arial"/>
          <w:b w:val="false"/>
          <w:color w:val="auto"/>
          <w:spacing w:val="-3"/>
          <w:sz w:val="24"/>
          <w:szCs w:val="24"/>
        </w:rPr>
        <w:t xml:space="preserve"> </w:t>
      </w:r>
      <w:r w:rsidRPr="00AF5B30">
        <w:rPr>
          <w:rFonts w:ascii="Arial" w:hAnsi="Arial" w:cs="Arial"/>
          <w:b w:val="false"/>
          <w:color w:val="auto"/>
          <w:sz w:val="24"/>
          <w:szCs w:val="24"/>
        </w:rPr>
        <w:t>IMOVINE</w:t>
      </w:r>
      <w:r w:rsidRPr="00AF5B30">
        <w:rPr>
          <w:rFonts w:ascii="Arial" w:hAnsi="Arial" w:cs="Arial"/>
          <w:b w:val="false"/>
          <w:color w:val="auto"/>
          <w:spacing w:val="-1"/>
          <w:sz w:val="24"/>
          <w:szCs w:val="24"/>
        </w:rPr>
        <w:t xml:space="preserve"> </w:t>
      </w:r>
      <w:r w:rsidRPr="00AF5B30">
        <w:rPr>
          <w:rFonts w:ascii="Arial" w:hAnsi="Arial" w:cs="Arial"/>
          <w:b w:val="false"/>
          <w:color w:val="auto"/>
          <w:sz w:val="24"/>
          <w:szCs w:val="24"/>
        </w:rPr>
        <w:t>I</w:t>
      </w:r>
      <w:r w:rsidRPr="00AF5B30">
        <w:rPr>
          <w:rFonts w:ascii="Arial" w:hAnsi="Arial" w:cs="Arial"/>
          <w:b w:val="false"/>
          <w:color w:val="auto"/>
          <w:spacing w:val="-1"/>
          <w:sz w:val="24"/>
          <w:szCs w:val="24"/>
        </w:rPr>
        <w:t xml:space="preserve"> </w:t>
      </w:r>
      <w:r w:rsidRPr="00AF5B30">
        <w:rPr>
          <w:rFonts w:ascii="Arial" w:hAnsi="Arial" w:cs="Arial"/>
          <w:b w:val="false"/>
          <w:color w:val="auto"/>
          <w:spacing w:val="-2"/>
          <w:sz w:val="24"/>
          <w:szCs w:val="24"/>
        </w:rPr>
        <w:t>OBVEZA</w:t>
      </w:r>
    </w:p>
    <w:p w:rsidRPr="00750C7C" w:rsidR="009E0A92" w:rsidP="009E0A92" w:rsidRDefault="009E0A92" w14:paraId="1430E8D5" w14:textId="77777777">
      <w:pPr>
        <w:pStyle w:val="Tijeloteksta"/>
        <w:rPr>
          <w:rFonts w:cs="Arial"/>
          <w:szCs w:val="24"/>
        </w:rPr>
      </w:pPr>
    </w:p>
    <w:p w:rsidRPr="00750C7C" w:rsidR="009E0A92" w:rsidP="009E0A92" w:rsidRDefault="009E0A92" w14:paraId="3360F9BD" w14:textId="77777777">
      <w:pPr>
        <w:pStyle w:val="Tijeloteksta"/>
        <w:ind w:left="360" w:right="359" w:firstLine="360"/>
        <w:rPr>
          <w:rFonts w:cs="Arial"/>
          <w:szCs w:val="24"/>
        </w:rPr>
      </w:pPr>
      <w:r w:rsidRPr="00750C7C">
        <w:rPr>
          <w:rFonts w:cs="Arial"/>
          <w:szCs w:val="24"/>
        </w:rPr>
        <w:t>U ovom trenutku ne može se prikazati odnos imovine i obveza obzirom da nema podataka o imovini stečajnog dužnika pa samim time niti njezinoj vrijednosti, a niti se može napraviti točna procjena troškova stečajnog postupka obzirom da se ne može predvidjeti trajanje predmetnog stečajnog postupka.</w:t>
      </w:r>
    </w:p>
    <w:p w:rsidRPr="00750C7C" w:rsidR="009E0A92" w:rsidP="009E0A92" w:rsidRDefault="009E0A92" w14:paraId="2A5990A4" w14:textId="77777777">
      <w:pPr>
        <w:pStyle w:val="Tijeloteksta"/>
        <w:rPr>
          <w:rFonts w:cs="Arial"/>
          <w:szCs w:val="24"/>
        </w:rPr>
        <w:sectPr w:rsidRPr="00750C7C" w:rsidR="009E0A92" w:rsidSect="00774E69">
          <w:type w:val="continuous"/>
          <w:pgSz w:w="12240" w:h="15840"/>
          <w:pgMar w:top="1418" w:right="1418" w:bottom="1418" w:left="1418" w:header="720" w:footer="720" w:gutter="0"/>
          <w:cols w:space="720"/>
        </w:sectPr>
      </w:pPr>
    </w:p>
    <w:p w:rsidRPr="00AF5B30" w:rsidR="009E0A92" w:rsidP="009E0A92" w:rsidRDefault="009E0A92" w14:paraId="490EBA45" w14:textId="77777777">
      <w:pPr>
        <w:pStyle w:val="Naslov2"/>
        <w:keepNext w:val="false"/>
        <w:keepLines w:val="false"/>
        <w:widowControl w:val="false"/>
        <w:numPr>
          <w:ilvl w:val="0"/>
          <w:numId w:val="22"/>
        </w:numPr>
        <w:tabs>
          <w:tab w:val="left" w:pos="1079"/>
        </w:tabs>
        <w:overflowPunct/>
        <w:adjustRightInd/>
        <w:spacing w:before="75"/>
        <w:ind w:left="1079" w:hanging="359"/>
        <w:textAlignment w:val="auto"/>
        <w:rPr>
          <w:rFonts w:ascii="Arial" w:hAnsi="Arial" w:cs="Arial"/>
          <w:b w:val="false"/>
          <w:color w:val="auto"/>
          <w:sz w:val="24"/>
          <w:szCs w:val="24"/>
        </w:rPr>
      </w:pPr>
      <w:r w:rsidRPr="00AF5B30">
        <w:rPr>
          <w:rFonts w:ascii="Arial" w:hAnsi="Arial" w:cs="Arial"/>
          <w:b w:val="false"/>
          <w:color w:val="auto"/>
          <w:sz w:val="24"/>
          <w:szCs w:val="24"/>
        </w:rPr>
        <w:lastRenderedPageBreak/>
        <w:t>PREDVIDIVI</w:t>
      </w:r>
      <w:r w:rsidRPr="00AF5B30">
        <w:rPr>
          <w:rFonts w:ascii="Arial" w:hAnsi="Arial" w:cs="Arial"/>
          <w:b w:val="false"/>
          <w:color w:val="auto"/>
          <w:spacing w:val="-5"/>
          <w:sz w:val="24"/>
          <w:szCs w:val="24"/>
        </w:rPr>
        <w:t xml:space="preserve"> </w:t>
      </w:r>
      <w:r w:rsidRPr="00AF5B30">
        <w:rPr>
          <w:rFonts w:ascii="Arial" w:hAnsi="Arial" w:cs="Arial"/>
          <w:b w:val="false"/>
          <w:color w:val="auto"/>
          <w:sz w:val="24"/>
          <w:szCs w:val="24"/>
        </w:rPr>
        <w:t>TROŠKOVI</w:t>
      </w:r>
      <w:r w:rsidRPr="00AF5B30">
        <w:rPr>
          <w:rFonts w:ascii="Arial" w:hAnsi="Arial" w:cs="Arial"/>
          <w:b w:val="false"/>
          <w:color w:val="auto"/>
          <w:spacing w:val="-5"/>
          <w:sz w:val="24"/>
          <w:szCs w:val="24"/>
        </w:rPr>
        <w:t xml:space="preserve"> </w:t>
      </w:r>
      <w:r w:rsidRPr="00AF5B30">
        <w:rPr>
          <w:rFonts w:ascii="Arial" w:hAnsi="Arial" w:cs="Arial"/>
          <w:b w:val="false"/>
          <w:color w:val="auto"/>
          <w:sz w:val="24"/>
          <w:szCs w:val="24"/>
        </w:rPr>
        <w:t>STEČAJNOG</w:t>
      </w:r>
      <w:r w:rsidRPr="00AF5B30">
        <w:rPr>
          <w:rFonts w:ascii="Arial" w:hAnsi="Arial" w:cs="Arial"/>
          <w:b w:val="false"/>
          <w:color w:val="auto"/>
          <w:spacing w:val="-4"/>
          <w:sz w:val="24"/>
          <w:szCs w:val="24"/>
        </w:rPr>
        <w:t xml:space="preserve"> </w:t>
      </w:r>
      <w:r w:rsidRPr="00AF5B30">
        <w:rPr>
          <w:rFonts w:ascii="Arial" w:hAnsi="Arial" w:cs="Arial"/>
          <w:b w:val="false"/>
          <w:color w:val="auto"/>
          <w:spacing w:val="-2"/>
          <w:sz w:val="24"/>
          <w:szCs w:val="24"/>
        </w:rPr>
        <w:t>POSTUPKA</w:t>
      </w:r>
    </w:p>
    <w:p w:rsidRPr="00750C7C" w:rsidR="009E0A92" w:rsidP="009E0A92" w:rsidRDefault="009E0A92" w14:paraId="550CC8F9" w14:textId="77777777">
      <w:pPr>
        <w:pStyle w:val="Tijeloteksta"/>
        <w:rPr>
          <w:rFonts w:cs="Arial"/>
          <w:szCs w:val="24"/>
        </w:rPr>
      </w:pPr>
    </w:p>
    <w:p w:rsidRPr="00750C7C" w:rsidR="009E0A92" w:rsidP="00AF5B30" w:rsidRDefault="009E0A92" w14:paraId="601E5E2C" w14:textId="4184D795">
      <w:pPr>
        <w:pStyle w:val="Tijeloteksta"/>
        <w:ind w:left="720"/>
        <w:rPr>
          <w:rFonts w:cs="Arial"/>
          <w:szCs w:val="24"/>
        </w:rPr>
      </w:pPr>
      <w:r w:rsidRPr="00750C7C">
        <w:rPr>
          <w:rFonts w:cs="Arial"/>
          <w:szCs w:val="24"/>
        </w:rPr>
        <w:t>Predvidivi</w:t>
      </w:r>
      <w:r w:rsidRPr="00750C7C">
        <w:rPr>
          <w:rFonts w:cs="Arial"/>
          <w:spacing w:val="-1"/>
          <w:szCs w:val="24"/>
        </w:rPr>
        <w:t xml:space="preserve"> </w:t>
      </w:r>
      <w:r w:rsidRPr="00750C7C">
        <w:rPr>
          <w:rFonts w:cs="Arial"/>
          <w:szCs w:val="24"/>
        </w:rPr>
        <w:t>troškovi</w:t>
      </w:r>
      <w:r w:rsidRPr="00750C7C">
        <w:rPr>
          <w:rFonts w:cs="Arial"/>
          <w:spacing w:val="-1"/>
          <w:szCs w:val="24"/>
        </w:rPr>
        <w:t xml:space="preserve"> </w:t>
      </w:r>
      <w:r w:rsidRPr="00750C7C">
        <w:rPr>
          <w:rFonts w:cs="Arial"/>
          <w:szCs w:val="24"/>
        </w:rPr>
        <w:t>stečajnog</w:t>
      </w:r>
      <w:r w:rsidRPr="00750C7C">
        <w:rPr>
          <w:rFonts w:cs="Arial"/>
          <w:spacing w:val="-1"/>
          <w:szCs w:val="24"/>
        </w:rPr>
        <w:t xml:space="preserve"> </w:t>
      </w:r>
      <w:r w:rsidRPr="00750C7C">
        <w:rPr>
          <w:rFonts w:cs="Arial"/>
          <w:szCs w:val="24"/>
        </w:rPr>
        <w:t>postupka</w:t>
      </w:r>
      <w:r w:rsidRPr="00750C7C">
        <w:rPr>
          <w:rFonts w:cs="Arial"/>
          <w:spacing w:val="-1"/>
          <w:szCs w:val="24"/>
        </w:rPr>
        <w:t xml:space="preserve"> </w:t>
      </w:r>
      <w:r w:rsidRPr="00750C7C">
        <w:rPr>
          <w:rFonts w:cs="Arial"/>
          <w:szCs w:val="24"/>
        </w:rPr>
        <w:t>za</w:t>
      </w:r>
      <w:r w:rsidRPr="00750C7C">
        <w:rPr>
          <w:rFonts w:cs="Arial"/>
          <w:spacing w:val="-1"/>
          <w:szCs w:val="24"/>
        </w:rPr>
        <w:t xml:space="preserve"> </w:t>
      </w:r>
      <w:r w:rsidRPr="00750C7C">
        <w:rPr>
          <w:rFonts w:cs="Arial"/>
          <w:szCs w:val="24"/>
        </w:rPr>
        <w:t>razdoblje</w:t>
      </w:r>
      <w:r w:rsidRPr="00750C7C">
        <w:rPr>
          <w:rFonts w:cs="Arial"/>
          <w:spacing w:val="-2"/>
          <w:szCs w:val="24"/>
        </w:rPr>
        <w:t xml:space="preserve"> </w:t>
      </w:r>
      <w:r w:rsidRPr="00750C7C">
        <w:rPr>
          <w:rFonts w:cs="Arial"/>
          <w:szCs w:val="24"/>
        </w:rPr>
        <w:t>od 18.07.2025.g.</w:t>
      </w:r>
      <w:r w:rsidRPr="00750C7C">
        <w:rPr>
          <w:rFonts w:cs="Arial"/>
          <w:spacing w:val="-1"/>
          <w:szCs w:val="24"/>
        </w:rPr>
        <w:t xml:space="preserve"> </w:t>
      </w:r>
      <w:r w:rsidRPr="00750C7C">
        <w:rPr>
          <w:rFonts w:cs="Arial"/>
          <w:szCs w:val="24"/>
        </w:rPr>
        <w:t xml:space="preserve">do </w:t>
      </w:r>
      <w:r w:rsidRPr="00750C7C">
        <w:rPr>
          <w:rFonts w:cs="Arial"/>
          <w:spacing w:val="-2"/>
          <w:szCs w:val="24"/>
        </w:rPr>
        <w:t>zaključno</w:t>
      </w:r>
      <w:r w:rsidR="00AF5B30">
        <w:rPr>
          <w:rFonts w:cs="Arial"/>
          <w:szCs w:val="24"/>
        </w:rPr>
        <w:t xml:space="preserve"> </w:t>
      </w:r>
      <w:r w:rsidRPr="00750C7C">
        <w:rPr>
          <w:rFonts w:cs="Arial"/>
          <w:szCs w:val="24"/>
        </w:rPr>
        <w:t>18.12.2025.g.</w:t>
      </w:r>
      <w:r w:rsidRPr="00750C7C">
        <w:rPr>
          <w:rFonts w:cs="Arial"/>
          <w:spacing w:val="-1"/>
          <w:szCs w:val="24"/>
        </w:rPr>
        <w:t xml:space="preserve"> </w:t>
      </w:r>
      <w:r w:rsidRPr="00750C7C">
        <w:rPr>
          <w:rFonts w:cs="Arial"/>
          <w:szCs w:val="24"/>
        </w:rPr>
        <w:t>(5</w:t>
      </w:r>
      <w:r w:rsidRPr="00750C7C">
        <w:rPr>
          <w:rFonts w:cs="Arial"/>
          <w:spacing w:val="-2"/>
          <w:szCs w:val="24"/>
        </w:rPr>
        <w:t xml:space="preserve"> </w:t>
      </w:r>
      <w:r w:rsidRPr="00750C7C">
        <w:rPr>
          <w:rFonts w:cs="Arial"/>
          <w:szCs w:val="24"/>
        </w:rPr>
        <w:t>mjeseci)</w:t>
      </w:r>
      <w:r w:rsidRPr="00750C7C">
        <w:rPr>
          <w:rFonts w:cs="Arial"/>
          <w:spacing w:val="1"/>
          <w:szCs w:val="24"/>
        </w:rPr>
        <w:t xml:space="preserve"> </w:t>
      </w:r>
      <w:r w:rsidRPr="00750C7C">
        <w:rPr>
          <w:rFonts w:cs="Arial"/>
          <w:szCs w:val="24"/>
        </w:rPr>
        <w:t>iznose</w:t>
      </w:r>
      <w:r w:rsidRPr="00750C7C">
        <w:rPr>
          <w:rFonts w:cs="Arial"/>
          <w:spacing w:val="-3"/>
          <w:szCs w:val="24"/>
        </w:rPr>
        <w:t xml:space="preserve"> </w:t>
      </w:r>
      <w:r w:rsidRPr="00750C7C">
        <w:rPr>
          <w:rFonts w:cs="Arial"/>
          <w:szCs w:val="24"/>
        </w:rPr>
        <w:t>ukupno</w:t>
      </w:r>
      <w:r w:rsidRPr="00750C7C">
        <w:rPr>
          <w:rFonts w:cs="Arial"/>
          <w:spacing w:val="-1"/>
          <w:szCs w:val="24"/>
        </w:rPr>
        <w:t xml:space="preserve"> </w:t>
      </w:r>
      <w:r w:rsidRPr="00750C7C">
        <w:rPr>
          <w:rFonts w:cs="Arial"/>
          <w:szCs w:val="24"/>
        </w:rPr>
        <w:t>2.025,06</w:t>
      </w:r>
      <w:r w:rsidRPr="00750C7C">
        <w:rPr>
          <w:rFonts w:cs="Arial"/>
          <w:spacing w:val="2"/>
          <w:szCs w:val="24"/>
        </w:rPr>
        <w:t xml:space="preserve"> </w:t>
      </w:r>
      <w:r w:rsidRPr="00750C7C">
        <w:rPr>
          <w:rFonts w:cs="Arial"/>
          <w:szCs w:val="24"/>
        </w:rPr>
        <w:t>EUR</w:t>
      </w:r>
      <w:r w:rsidRPr="00750C7C">
        <w:rPr>
          <w:rFonts w:cs="Arial"/>
          <w:spacing w:val="-1"/>
          <w:szCs w:val="24"/>
        </w:rPr>
        <w:t xml:space="preserve"> </w:t>
      </w:r>
      <w:r w:rsidRPr="00750C7C">
        <w:rPr>
          <w:rFonts w:cs="Arial"/>
          <w:szCs w:val="24"/>
        </w:rPr>
        <w:t xml:space="preserve">i </w:t>
      </w:r>
      <w:r w:rsidRPr="00750C7C">
        <w:rPr>
          <w:rFonts w:cs="Arial"/>
          <w:spacing w:val="-2"/>
          <w:szCs w:val="24"/>
        </w:rPr>
        <w:t>obuhvaćaju:</w:t>
      </w:r>
    </w:p>
    <w:p w:rsidRPr="00750C7C" w:rsidR="009E0A92" w:rsidP="009E0A92" w:rsidRDefault="009E0A92" w14:paraId="080FAA8F" w14:textId="77777777">
      <w:pPr>
        <w:pStyle w:val="Odlomakpopisa"/>
        <w:widowControl w:val="false"/>
        <w:numPr>
          <w:ilvl w:val="1"/>
          <w:numId w:val="22"/>
        </w:numPr>
        <w:tabs>
          <w:tab w:val="left" w:pos="3241"/>
          <w:tab w:val="left" w:pos="6961"/>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Troškove</w:t>
      </w:r>
      <w:r w:rsidRPr="00750C7C">
        <w:rPr>
          <w:rFonts w:ascii="Arial" w:hAnsi="Arial" w:cs="Arial"/>
          <w:spacing w:val="-2"/>
          <w:sz w:val="24"/>
          <w:szCs w:val="24"/>
        </w:rPr>
        <w:t xml:space="preserve"> </w:t>
      </w:r>
      <w:r w:rsidRPr="00750C7C">
        <w:rPr>
          <w:rFonts w:ascii="Arial" w:hAnsi="Arial" w:cs="Arial"/>
          <w:sz w:val="24"/>
          <w:szCs w:val="24"/>
        </w:rPr>
        <w:t xml:space="preserve">platnog </w:t>
      </w:r>
      <w:r w:rsidRPr="00750C7C">
        <w:rPr>
          <w:rFonts w:ascii="Arial" w:hAnsi="Arial" w:cs="Arial"/>
          <w:spacing w:val="-2"/>
          <w:sz w:val="24"/>
          <w:szCs w:val="24"/>
        </w:rPr>
        <w:t>prometa</w:t>
      </w:r>
      <w:r w:rsidRPr="00750C7C">
        <w:rPr>
          <w:rFonts w:ascii="Arial" w:hAnsi="Arial" w:cs="Arial"/>
          <w:sz w:val="24"/>
          <w:szCs w:val="24"/>
        </w:rPr>
        <w:tab/>
        <w:t xml:space="preserve">50,00 </w:t>
      </w:r>
      <w:r w:rsidRPr="00750C7C">
        <w:rPr>
          <w:rFonts w:ascii="Arial" w:hAnsi="Arial" w:cs="Arial"/>
          <w:spacing w:val="-5"/>
          <w:sz w:val="24"/>
          <w:szCs w:val="24"/>
        </w:rPr>
        <w:t>EUR</w:t>
      </w:r>
    </w:p>
    <w:p w:rsidRPr="00750C7C" w:rsidR="009E0A92" w:rsidP="009E0A92" w:rsidRDefault="008D5115" w14:paraId="5C0EEAFE" w14:textId="2421862B">
      <w:pPr>
        <w:pStyle w:val="Odlomakpopisa"/>
        <w:widowControl w:val="false"/>
        <w:numPr>
          <w:ilvl w:val="1"/>
          <w:numId w:val="22"/>
        </w:numPr>
        <w:tabs>
          <w:tab w:val="left" w:pos="3241"/>
          <w:tab w:val="left" w:pos="6841"/>
        </w:tabs>
        <w:autoSpaceDE w:val="false"/>
        <w:autoSpaceDN w:val="false"/>
        <w:spacing w:after="0" w:line="240" w:lineRule="auto"/>
        <w:ind w:right="2037"/>
        <w:contextualSpacing w:val="false"/>
        <w:rPr>
          <w:rFonts w:ascii="Arial" w:hAnsi="Arial" w:cs="Arial"/>
          <w:sz w:val="24"/>
          <w:szCs w:val="24"/>
        </w:rPr>
      </w:pPr>
      <w:r>
        <w:rPr>
          <w:rFonts w:ascii="Arial" w:hAnsi="Arial" w:cs="Arial"/>
          <w:sz w:val="24"/>
          <w:szCs w:val="24"/>
        </w:rPr>
        <w:t xml:space="preserve">Trošak knjigovodstva              </w:t>
      </w:r>
      <w:r w:rsidRPr="00750C7C" w:rsidR="009E0A92">
        <w:rPr>
          <w:rFonts w:ascii="Arial" w:hAnsi="Arial" w:cs="Arial"/>
          <w:sz w:val="24"/>
          <w:szCs w:val="24"/>
        </w:rPr>
        <w:t>500,00</w:t>
      </w:r>
      <w:r w:rsidRPr="00750C7C" w:rsidR="009E0A92">
        <w:rPr>
          <w:rFonts w:ascii="Arial" w:hAnsi="Arial" w:cs="Arial"/>
          <w:spacing w:val="-15"/>
          <w:sz w:val="24"/>
          <w:szCs w:val="24"/>
        </w:rPr>
        <w:t xml:space="preserve"> </w:t>
      </w:r>
      <w:r w:rsidRPr="00750C7C" w:rsidR="009E0A92">
        <w:rPr>
          <w:rFonts w:ascii="Arial" w:hAnsi="Arial" w:cs="Arial"/>
          <w:sz w:val="24"/>
          <w:szCs w:val="24"/>
        </w:rPr>
        <w:t>EUR (5 mjeseci x 80,00 EUR + PDV)</w:t>
      </w:r>
    </w:p>
    <w:p w:rsidRPr="00750C7C" w:rsidR="009E0A92" w:rsidP="009E0A92" w:rsidRDefault="009E0A92" w14:paraId="4359F135" w14:textId="77777777">
      <w:pPr>
        <w:pStyle w:val="Odlomakpopisa"/>
        <w:widowControl w:val="false"/>
        <w:numPr>
          <w:ilvl w:val="1"/>
          <w:numId w:val="22"/>
        </w:numPr>
        <w:tabs>
          <w:tab w:val="left" w:pos="3241"/>
          <w:tab w:val="left" w:pos="6661"/>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Nagrada</w:t>
      </w:r>
      <w:r w:rsidRPr="00750C7C">
        <w:rPr>
          <w:rFonts w:ascii="Arial" w:hAnsi="Arial" w:cs="Arial"/>
          <w:spacing w:val="-2"/>
          <w:sz w:val="24"/>
          <w:szCs w:val="24"/>
        </w:rPr>
        <w:t xml:space="preserve"> </w:t>
      </w:r>
      <w:r w:rsidRPr="00750C7C">
        <w:rPr>
          <w:rFonts w:ascii="Arial" w:hAnsi="Arial" w:cs="Arial"/>
          <w:sz w:val="24"/>
          <w:szCs w:val="24"/>
        </w:rPr>
        <w:t>stečajnog</w:t>
      </w:r>
      <w:r w:rsidRPr="00750C7C">
        <w:rPr>
          <w:rFonts w:ascii="Arial" w:hAnsi="Arial" w:cs="Arial"/>
          <w:spacing w:val="-1"/>
          <w:sz w:val="24"/>
          <w:szCs w:val="24"/>
        </w:rPr>
        <w:t xml:space="preserve"> </w:t>
      </w:r>
      <w:r w:rsidRPr="00750C7C">
        <w:rPr>
          <w:rFonts w:ascii="Arial" w:hAnsi="Arial" w:cs="Arial"/>
          <w:spacing w:val="-2"/>
          <w:sz w:val="24"/>
          <w:szCs w:val="24"/>
        </w:rPr>
        <w:t>upravitelja</w:t>
      </w:r>
      <w:r w:rsidRPr="00750C7C">
        <w:rPr>
          <w:rFonts w:ascii="Arial" w:hAnsi="Arial" w:cs="Arial"/>
          <w:sz w:val="24"/>
          <w:szCs w:val="24"/>
        </w:rPr>
        <w:tab/>
        <w:t xml:space="preserve">1.327,23 </w:t>
      </w:r>
      <w:r w:rsidRPr="00750C7C">
        <w:rPr>
          <w:rFonts w:ascii="Arial" w:hAnsi="Arial" w:cs="Arial"/>
          <w:spacing w:val="-5"/>
          <w:sz w:val="24"/>
          <w:szCs w:val="24"/>
        </w:rPr>
        <w:t>EUR</w:t>
      </w:r>
    </w:p>
    <w:p w:rsidRPr="00750C7C" w:rsidR="009E0A92" w:rsidP="009E0A92" w:rsidRDefault="009E0A92" w14:paraId="20177936" w14:textId="41D07890">
      <w:pPr>
        <w:pStyle w:val="Tijeloteksta"/>
        <w:rPr>
          <w:rFonts w:cs="Arial"/>
          <w:szCs w:val="24"/>
        </w:rPr>
      </w:pPr>
    </w:p>
    <w:p w:rsidRPr="008D5115" w:rsidR="009E0A92" w:rsidP="009E0A92" w:rsidRDefault="009E0A92" w14:paraId="3F91CE08" w14:textId="77777777">
      <w:pPr>
        <w:pStyle w:val="Naslov2"/>
        <w:keepNext w:val="false"/>
        <w:keepLines w:val="false"/>
        <w:widowControl w:val="false"/>
        <w:numPr>
          <w:ilvl w:val="0"/>
          <w:numId w:val="22"/>
        </w:numPr>
        <w:tabs>
          <w:tab w:val="left" w:pos="1079"/>
        </w:tabs>
        <w:overflowPunct/>
        <w:adjustRightInd/>
        <w:spacing w:before="0"/>
        <w:ind w:left="1079" w:hanging="359"/>
        <w:textAlignment w:val="auto"/>
        <w:rPr>
          <w:rFonts w:ascii="Arial" w:hAnsi="Arial" w:cs="Arial"/>
          <w:b w:val="false"/>
          <w:color w:val="auto"/>
          <w:sz w:val="24"/>
          <w:szCs w:val="24"/>
        </w:rPr>
      </w:pPr>
      <w:r w:rsidRPr="008D5115">
        <w:rPr>
          <w:rFonts w:ascii="Arial" w:hAnsi="Arial" w:cs="Arial"/>
          <w:b w:val="false"/>
          <w:color w:val="auto"/>
          <w:sz w:val="24"/>
          <w:szCs w:val="24"/>
        </w:rPr>
        <w:t>ZAKLJUČAK</w:t>
      </w:r>
      <w:r w:rsidRPr="008D5115">
        <w:rPr>
          <w:rFonts w:ascii="Arial" w:hAnsi="Arial" w:cs="Arial"/>
          <w:b w:val="false"/>
          <w:color w:val="auto"/>
          <w:spacing w:val="-2"/>
          <w:sz w:val="24"/>
          <w:szCs w:val="24"/>
        </w:rPr>
        <w:t xml:space="preserve"> </w:t>
      </w:r>
      <w:r w:rsidRPr="008D5115">
        <w:rPr>
          <w:rFonts w:ascii="Arial" w:hAnsi="Arial" w:cs="Arial"/>
          <w:b w:val="false"/>
          <w:color w:val="auto"/>
          <w:sz w:val="24"/>
          <w:szCs w:val="24"/>
        </w:rPr>
        <w:t>I</w:t>
      </w:r>
      <w:r w:rsidRPr="008D5115">
        <w:rPr>
          <w:rFonts w:ascii="Arial" w:hAnsi="Arial" w:cs="Arial"/>
          <w:b w:val="false"/>
          <w:color w:val="auto"/>
          <w:spacing w:val="-2"/>
          <w:sz w:val="24"/>
          <w:szCs w:val="24"/>
        </w:rPr>
        <w:t xml:space="preserve"> PRIJEDLOZI</w:t>
      </w:r>
    </w:p>
    <w:p w:rsidRPr="00750C7C" w:rsidR="009E0A92" w:rsidP="008D5115" w:rsidRDefault="009E0A92" w14:paraId="5799D256" w14:textId="77777777">
      <w:pPr>
        <w:pStyle w:val="Tijeloteksta"/>
        <w:spacing w:before="270"/>
        <w:ind w:firstLine="360"/>
        <w:rPr>
          <w:rFonts w:cs="Arial"/>
          <w:szCs w:val="24"/>
        </w:rPr>
      </w:pPr>
      <w:r w:rsidRPr="00750C7C">
        <w:rPr>
          <w:rFonts w:cs="Arial"/>
          <w:szCs w:val="24"/>
        </w:rPr>
        <w:t>Obzirom</w:t>
      </w:r>
      <w:r w:rsidRPr="00750C7C">
        <w:rPr>
          <w:rFonts w:cs="Arial"/>
          <w:spacing w:val="-3"/>
          <w:szCs w:val="24"/>
        </w:rPr>
        <w:t xml:space="preserve"> </w:t>
      </w:r>
      <w:r w:rsidRPr="00750C7C">
        <w:rPr>
          <w:rFonts w:cs="Arial"/>
          <w:szCs w:val="24"/>
        </w:rPr>
        <w:t>da</w:t>
      </w:r>
      <w:r w:rsidRPr="00750C7C">
        <w:rPr>
          <w:rFonts w:cs="Arial"/>
          <w:spacing w:val="-2"/>
          <w:szCs w:val="24"/>
        </w:rPr>
        <w:t xml:space="preserve"> </w:t>
      </w:r>
      <w:r w:rsidRPr="00750C7C">
        <w:rPr>
          <w:rFonts w:cs="Arial"/>
          <w:szCs w:val="24"/>
        </w:rPr>
        <w:t>u</w:t>
      </w:r>
      <w:r w:rsidRPr="00750C7C">
        <w:rPr>
          <w:rFonts w:cs="Arial"/>
          <w:spacing w:val="-1"/>
          <w:szCs w:val="24"/>
        </w:rPr>
        <w:t xml:space="preserve"> </w:t>
      </w:r>
      <w:r w:rsidRPr="00750C7C">
        <w:rPr>
          <w:rFonts w:cs="Arial"/>
          <w:szCs w:val="24"/>
        </w:rPr>
        <w:t>trenutku</w:t>
      </w:r>
      <w:r w:rsidRPr="00750C7C">
        <w:rPr>
          <w:rFonts w:cs="Arial"/>
          <w:spacing w:val="-1"/>
          <w:szCs w:val="24"/>
        </w:rPr>
        <w:t xml:space="preserve"> </w:t>
      </w:r>
      <w:r w:rsidRPr="00750C7C">
        <w:rPr>
          <w:rFonts w:cs="Arial"/>
          <w:szCs w:val="24"/>
        </w:rPr>
        <w:t>sastavljanja</w:t>
      </w:r>
      <w:r w:rsidRPr="00750C7C">
        <w:rPr>
          <w:rFonts w:cs="Arial"/>
          <w:spacing w:val="-2"/>
          <w:szCs w:val="24"/>
        </w:rPr>
        <w:t xml:space="preserve"> </w:t>
      </w:r>
      <w:r w:rsidRPr="00750C7C">
        <w:rPr>
          <w:rFonts w:cs="Arial"/>
          <w:szCs w:val="24"/>
        </w:rPr>
        <w:t>ovog</w:t>
      </w:r>
      <w:r w:rsidRPr="00750C7C">
        <w:rPr>
          <w:rFonts w:cs="Arial"/>
          <w:spacing w:val="-1"/>
          <w:szCs w:val="24"/>
        </w:rPr>
        <w:t xml:space="preserve"> </w:t>
      </w:r>
      <w:r w:rsidRPr="00750C7C">
        <w:rPr>
          <w:rFonts w:cs="Arial"/>
          <w:szCs w:val="24"/>
        </w:rPr>
        <w:t>izvješća ne</w:t>
      </w:r>
      <w:r w:rsidRPr="00750C7C">
        <w:rPr>
          <w:rFonts w:cs="Arial"/>
          <w:spacing w:val="-2"/>
          <w:szCs w:val="24"/>
        </w:rPr>
        <w:t xml:space="preserve"> </w:t>
      </w:r>
      <w:r w:rsidRPr="00750C7C">
        <w:rPr>
          <w:rFonts w:cs="Arial"/>
          <w:szCs w:val="24"/>
        </w:rPr>
        <w:t>raspolažem</w:t>
      </w:r>
      <w:r w:rsidRPr="00750C7C">
        <w:rPr>
          <w:rFonts w:cs="Arial"/>
          <w:spacing w:val="2"/>
          <w:szCs w:val="24"/>
        </w:rPr>
        <w:t xml:space="preserve"> </w:t>
      </w:r>
      <w:r w:rsidRPr="00750C7C">
        <w:rPr>
          <w:rFonts w:cs="Arial"/>
          <w:spacing w:val="-2"/>
          <w:szCs w:val="24"/>
        </w:rPr>
        <w:t>knjigovodstvenom</w:t>
      </w:r>
    </w:p>
    <w:p w:rsidRPr="00750C7C" w:rsidR="009E0A92" w:rsidP="009E0A92" w:rsidRDefault="009E0A92" w14:paraId="43270762" w14:textId="77777777">
      <w:pPr>
        <w:pStyle w:val="Tijeloteksta"/>
        <w:ind w:left="360" w:right="353"/>
        <w:rPr>
          <w:rFonts w:cs="Arial"/>
          <w:szCs w:val="24"/>
        </w:rPr>
      </w:pPr>
      <w:r w:rsidRPr="00750C7C">
        <w:rPr>
          <w:rFonts w:cs="Arial"/>
          <w:szCs w:val="24"/>
        </w:rPr>
        <w:t>dokumentacijom stečajnog dužnika, a niti imam podatke o pokretninama koje navodno čine stečajnu masu, pa samim time nemam konkretnu imovinu za unovčenje i diobu, u svrhu sprječavanja stvaranja dodatnih troškova, predlažem zaključenje stečajnog postupka.</w:t>
      </w:r>
    </w:p>
    <w:p w:rsidRPr="00750C7C" w:rsidR="009E0A92" w:rsidP="009E0A92" w:rsidRDefault="009E0A92" w14:paraId="4B5301C8" w14:textId="77777777">
      <w:pPr>
        <w:pStyle w:val="Tijeloteksta"/>
        <w:rPr>
          <w:rFonts w:cs="Arial"/>
          <w:szCs w:val="24"/>
        </w:rPr>
      </w:pPr>
    </w:p>
    <w:p w:rsidRPr="00750C7C" w:rsidR="009E0A92" w:rsidP="009E0A92" w:rsidRDefault="009E0A92" w14:paraId="4A7844ED" w14:textId="77777777">
      <w:pPr>
        <w:pStyle w:val="Tijeloteksta"/>
        <w:ind w:left="360" w:right="352" w:firstLine="719"/>
        <w:rPr>
          <w:rFonts w:cs="Arial"/>
          <w:szCs w:val="24"/>
        </w:rPr>
      </w:pPr>
      <w:r w:rsidRPr="00750C7C">
        <w:rPr>
          <w:rFonts w:cs="Arial"/>
          <w:szCs w:val="24"/>
        </w:rPr>
        <w:t>Naime,</w:t>
      </w:r>
      <w:r w:rsidRPr="00750C7C">
        <w:rPr>
          <w:rFonts w:cs="Arial"/>
          <w:spacing w:val="-6"/>
          <w:szCs w:val="24"/>
        </w:rPr>
        <w:t xml:space="preserve"> </w:t>
      </w:r>
      <w:r w:rsidRPr="00750C7C">
        <w:rPr>
          <w:rFonts w:cs="Arial"/>
          <w:szCs w:val="24"/>
        </w:rPr>
        <w:t>daljnjim</w:t>
      </w:r>
      <w:r w:rsidRPr="00750C7C">
        <w:rPr>
          <w:rFonts w:cs="Arial"/>
          <w:spacing w:val="-5"/>
          <w:szCs w:val="24"/>
        </w:rPr>
        <w:t xml:space="preserve"> </w:t>
      </w:r>
      <w:r w:rsidRPr="00750C7C">
        <w:rPr>
          <w:rFonts w:cs="Arial"/>
          <w:szCs w:val="24"/>
        </w:rPr>
        <w:t>vođenjem</w:t>
      </w:r>
      <w:r w:rsidRPr="00750C7C">
        <w:rPr>
          <w:rFonts w:cs="Arial"/>
          <w:spacing w:val="-6"/>
          <w:szCs w:val="24"/>
        </w:rPr>
        <w:t xml:space="preserve"> </w:t>
      </w:r>
      <w:r w:rsidRPr="00750C7C">
        <w:rPr>
          <w:rFonts w:cs="Arial"/>
          <w:szCs w:val="24"/>
        </w:rPr>
        <w:t>postupka</w:t>
      </w:r>
      <w:r w:rsidRPr="00750C7C">
        <w:rPr>
          <w:rFonts w:cs="Arial"/>
          <w:spacing w:val="-7"/>
          <w:szCs w:val="24"/>
        </w:rPr>
        <w:t xml:space="preserve"> </w:t>
      </w:r>
      <w:r w:rsidRPr="00750C7C">
        <w:rPr>
          <w:rFonts w:cs="Arial"/>
          <w:szCs w:val="24"/>
        </w:rPr>
        <w:t>stvaraju</w:t>
      </w:r>
      <w:r w:rsidRPr="00750C7C">
        <w:rPr>
          <w:rFonts w:cs="Arial"/>
          <w:spacing w:val="-5"/>
          <w:szCs w:val="24"/>
        </w:rPr>
        <w:t xml:space="preserve"> </w:t>
      </w:r>
      <w:r w:rsidRPr="00750C7C">
        <w:rPr>
          <w:rFonts w:cs="Arial"/>
          <w:szCs w:val="24"/>
        </w:rPr>
        <w:t>se</w:t>
      </w:r>
      <w:r w:rsidRPr="00750C7C">
        <w:rPr>
          <w:rFonts w:cs="Arial"/>
          <w:spacing w:val="-7"/>
          <w:szCs w:val="24"/>
        </w:rPr>
        <w:t xml:space="preserve"> </w:t>
      </w:r>
      <w:r w:rsidRPr="00750C7C">
        <w:rPr>
          <w:rFonts w:cs="Arial"/>
          <w:szCs w:val="24"/>
        </w:rPr>
        <w:t>troškovi,</w:t>
      </w:r>
      <w:r w:rsidRPr="00750C7C">
        <w:rPr>
          <w:rFonts w:cs="Arial"/>
          <w:spacing w:val="-6"/>
          <w:szCs w:val="24"/>
        </w:rPr>
        <w:t xml:space="preserve"> </w:t>
      </w:r>
      <w:r w:rsidRPr="00750C7C">
        <w:rPr>
          <w:rFonts w:cs="Arial"/>
          <w:szCs w:val="24"/>
        </w:rPr>
        <w:t>ako</w:t>
      </w:r>
      <w:r w:rsidRPr="00750C7C">
        <w:rPr>
          <w:rFonts w:cs="Arial"/>
          <w:spacing w:val="-6"/>
          <w:szCs w:val="24"/>
        </w:rPr>
        <w:t xml:space="preserve"> </w:t>
      </w:r>
      <w:r w:rsidRPr="00750C7C">
        <w:rPr>
          <w:rFonts w:cs="Arial"/>
          <w:szCs w:val="24"/>
        </w:rPr>
        <w:t>ništa</w:t>
      </w:r>
      <w:r w:rsidRPr="00750C7C">
        <w:rPr>
          <w:rFonts w:cs="Arial"/>
          <w:spacing w:val="-7"/>
          <w:szCs w:val="24"/>
        </w:rPr>
        <w:t xml:space="preserve"> </w:t>
      </w:r>
      <w:r w:rsidRPr="00750C7C">
        <w:rPr>
          <w:rFonts w:cs="Arial"/>
          <w:szCs w:val="24"/>
        </w:rPr>
        <w:t>troškovi</w:t>
      </w:r>
      <w:r w:rsidRPr="00750C7C">
        <w:rPr>
          <w:rFonts w:cs="Arial"/>
          <w:spacing w:val="-5"/>
          <w:szCs w:val="24"/>
        </w:rPr>
        <w:t xml:space="preserve"> </w:t>
      </w:r>
      <w:r w:rsidRPr="00750C7C">
        <w:rPr>
          <w:rFonts w:cs="Arial"/>
          <w:szCs w:val="24"/>
        </w:rPr>
        <w:t>knjigovodstva koji</w:t>
      </w:r>
      <w:r w:rsidRPr="00750C7C">
        <w:rPr>
          <w:rFonts w:cs="Arial"/>
          <w:spacing w:val="-1"/>
          <w:szCs w:val="24"/>
        </w:rPr>
        <w:t xml:space="preserve"> </w:t>
      </w:r>
      <w:r w:rsidRPr="00750C7C">
        <w:rPr>
          <w:rFonts w:cs="Arial"/>
          <w:szCs w:val="24"/>
        </w:rPr>
        <w:t>su</w:t>
      </w:r>
      <w:r w:rsidRPr="00750C7C">
        <w:rPr>
          <w:rFonts w:cs="Arial"/>
          <w:spacing w:val="-1"/>
          <w:szCs w:val="24"/>
        </w:rPr>
        <w:t xml:space="preserve"> </w:t>
      </w:r>
      <w:r w:rsidRPr="00750C7C">
        <w:rPr>
          <w:rFonts w:cs="Arial"/>
          <w:szCs w:val="24"/>
        </w:rPr>
        <w:t>nužni</w:t>
      </w:r>
      <w:r w:rsidRPr="00750C7C">
        <w:rPr>
          <w:rFonts w:cs="Arial"/>
          <w:spacing w:val="-2"/>
          <w:szCs w:val="24"/>
        </w:rPr>
        <w:t xml:space="preserve"> </w:t>
      </w:r>
      <w:r w:rsidRPr="00750C7C">
        <w:rPr>
          <w:rFonts w:cs="Arial"/>
          <w:szCs w:val="24"/>
        </w:rPr>
        <w:t>za</w:t>
      </w:r>
      <w:r w:rsidRPr="00750C7C">
        <w:rPr>
          <w:rFonts w:cs="Arial"/>
          <w:spacing w:val="-2"/>
          <w:szCs w:val="24"/>
        </w:rPr>
        <w:t xml:space="preserve"> </w:t>
      </w:r>
      <w:r w:rsidRPr="00750C7C">
        <w:rPr>
          <w:rFonts w:cs="Arial"/>
          <w:szCs w:val="24"/>
        </w:rPr>
        <w:t>vođenje</w:t>
      </w:r>
      <w:r w:rsidRPr="00750C7C">
        <w:rPr>
          <w:rFonts w:cs="Arial"/>
          <w:spacing w:val="-2"/>
          <w:szCs w:val="24"/>
        </w:rPr>
        <w:t xml:space="preserve"> </w:t>
      </w:r>
      <w:r w:rsidRPr="00750C7C">
        <w:rPr>
          <w:rFonts w:cs="Arial"/>
          <w:szCs w:val="24"/>
        </w:rPr>
        <w:t>postupka</w:t>
      </w:r>
      <w:r w:rsidRPr="00750C7C">
        <w:rPr>
          <w:rFonts w:cs="Arial"/>
          <w:spacing w:val="-2"/>
          <w:szCs w:val="24"/>
        </w:rPr>
        <w:t xml:space="preserve"> </w:t>
      </w:r>
      <w:r w:rsidRPr="00750C7C">
        <w:rPr>
          <w:rFonts w:cs="Arial"/>
          <w:szCs w:val="24"/>
        </w:rPr>
        <w:t>obzirom</w:t>
      </w:r>
      <w:r w:rsidRPr="00750C7C">
        <w:rPr>
          <w:rFonts w:cs="Arial"/>
          <w:spacing w:val="-1"/>
          <w:szCs w:val="24"/>
        </w:rPr>
        <w:t xml:space="preserve"> </w:t>
      </w:r>
      <w:r w:rsidRPr="00750C7C">
        <w:rPr>
          <w:rFonts w:cs="Arial"/>
          <w:szCs w:val="24"/>
        </w:rPr>
        <w:t>da</w:t>
      </w:r>
      <w:r w:rsidRPr="00750C7C">
        <w:rPr>
          <w:rFonts w:cs="Arial"/>
          <w:spacing w:val="-2"/>
          <w:szCs w:val="24"/>
        </w:rPr>
        <w:t xml:space="preserve"> </w:t>
      </w:r>
      <w:r w:rsidRPr="00750C7C">
        <w:rPr>
          <w:rFonts w:cs="Arial"/>
          <w:szCs w:val="24"/>
        </w:rPr>
        <w:t>je</w:t>
      </w:r>
      <w:r w:rsidRPr="00750C7C">
        <w:rPr>
          <w:rFonts w:cs="Arial"/>
          <w:spacing w:val="-2"/>
          <w:szCs w:val="24"/>
        </w:rPr>
        <w:t xml:space="preserve"> </w:t>
      </w:r>
      <w:r w:rsidRPr="00750C7C">
        <w:rPr>
          <w:rFonts w:cs="Arial"/>
          <w:szCs w:val="24"/>
        </w:rPr>
        <w:t>stečajni</w:t>
      </w:r>
      <w:r w:rsidRPr="00750C7C">
        <w:rPr>
          <w:rFonts w:cs="Arial"/>
          <w:spacing w:val="-1"/>
          <w:szCs w:val="24"/>
        </w:rPr>
        <w:t xml:space="preserve"> </w:t>
      </w:r>
      <w:r w:rsidRPr="00750C7C">
        <w:rPr>
          <w:rFonts w:cs="Arial"/>
          <w:szCs w:val="24"/>
        </w:rPr>
        <w:t>dužnik</w:t>
      </w:r>
      <w:r w:rsidRPr="00750C7C">
        <w:rPr>
          <w:rFonts w:cs="Arial"/>
          <w:spacing w:val="-1"/>
          <w:szCs w:val="24"/>
        </w:rPr>
        <w:t xml:space="preserve"> </w:t>
      </w:r>
      <w:r w:rsidRPr="00750C7C">
        <w:rPr>
          <w:rFonts w:cs="Arial"/>
          <w:szCs w:val="24"/>
        </w:rPr>
        <w:t>u</w:t>
      </w:r>
      <w:r w:rsidRPr="00750C7C">
        <w:rPr>
          <w:rFonts w:cs="Arial"/>
          <w:spacing w:val="-1"/>
          <w:szCs w:val="24"/>
        </w:rPr>
        <w:t xml:space="preserve"> </w:t>
      </w:r>
      <w:r w:rsidRPr="00750C7C">
        <w:rPr>
          <w:rFonts w:cs="Arial"/>
          <w:szCs w:val="24"/>
        </w:rPr>
        <w:t>sustavu</w:t>
      </w:r>
      <w:r w:rsidRPr="00750C7C">
        <w:rPr>
          <w:rFonts w:cs="Arial"/>
          <w:spacing w:val="-2"/>
          <w:szCs w:val="24"/>
        </w:rPr>
        <w:t xml:space="preserve"> </w:t>
      </w:r>
      <w:r w:rsidRPr="00750C7C">
        <w:rPr>
          <w:rFonts w:cs="Arial"/>
          <w:szCs w:val="24"/>
        </w:rPr>
        <w:t>PDV-a,</w:t>
      </w:r>
      <w:r w:rsidRPr="00750C7C">
        <w:rPr>
          <w:rFonts w:cs="Arial"/>
          <w:spacing w:val="-1"/>
          <w:szCs w:val="24"/>
        </w:rPr>
        <w:t xml:space="preserve"> </w:t>
      </w:r>
      <w:r w:rsidRPr="00750C7C">
        <w:rPr>
          <w:rFonts w:cs="Arial"/>
          <w:szCs w:val="24"/>
        </w:rPr>
        <w:t>a</w:t>
      </w:r>
      <w:r w:rsidRPr="00750C7C">
        <w:rPr>
          <w:rFonts w:cs="Arial"/>
          <w:spacing w:val="-2"/>
          <w:szCs w:val="24"/>
        </w:rPr>
        <w:t xml:space="preserve"> </w:t>
      </w:r>
      <w:r w:rsidRPr="00750C7C">
        <w:rPr>
          <w:rFonts w:cs="Arial"/>
          <w:szCs w:val="24"/>
        </w:rPr>
        <w:t>koji</w:t>
      </w:r>
      <w:r w:rsidRPr="00750C7C">
        <w:rPr>
          <w:rFonts w:cs="Arial"/>
          <w:spacing w:val="-1"/>
          <w:szCs w:val="24"/>
        </w:rPr>
        <w:t xml:space="preserve"> </w:t>
      </w:r>
      <w:r w:rsidRPr="00750C7C">
        <w:rPr>
          <w:rFonts w:cs="Arial"/>
          <w:szCs w:val="24"/>
        </w:rPr>
        <w:t>troškovi se ne mogu namiriti od strane stečajnog dužnika.</w:t>
      </w:r>
    </w:p>
    <w:p w:rsidRPr="00750C7C" w:rsidR="009E0A92" w:rsidP="009E0A92" w:rsidRDefault="009E0A92" w14:paraId="02F907D3" w14:textId="77777777">
      <w:pPr>
        <w:pStyle w:val="Tijeloteksta"/>
        <w:ind w:left="360" w:right="356" w:firstLine="719"/>
        <w:rPr>
          <w:rFonts w:cs="Arial"/>
          <w:szCs w:val="24"/>
        </w:rPr>
      </w:pPr>
      <w:r w:rsidRPr="00750C7C">
        <w:rPr>
          <w:rFonts w:cs="Arial"/>
          <w:szCs w:val="24"/>
        </w:rPr>
        <w:t>Nadalje, ukazujem se na činjenicu da stečajni dužnik zapravo nema konkretne imovine, odnosno da se imovina uglavnom bazira na potraživanjima za koja je upitno da li su osnovana i utuživa, dok su pokretnine neznatne vrijednosti, pa je upitno da li bi imovina, sve i da je u mom posjedu, bila dostatna uopće za namirenje troškova stečajnog postupka.</w:t>
      </w:r>
    </w:p>
    <w:p w:rsidRPr="00750C7C" w:rsidR="009E0A92" w:rsidP="009E0A92" w:rsidRDefault="009E0A92" w14:paraId="788FFB12" w14:textId="57E5B132">
      <w:pPr>
        <w:pStyle w:val="Tijeloteksta"/>
        <w:rPr>
          <w:rFonts w:cs="Arial"/>
          <w:szCs w:val="24"/>
        </w:rPr>
      </w:pPr>
    </w:p>
    <w:p w:rsidRPr="00750C7C" w:rsidR="009E0A92" w:rsidP="009E0A92" w:rsidRDefault="009E0A92" w14:paraId="469FE0EB" w14:textId="77777777">
      <w:pPr>
        <w:pStyle w:val="Tijeloteksta"/>
        <w:spacing w:before="1"/>
        <w:ind w:left="720"/>
        <w:rPr>
          <w:rFonts w:cs="Arial"/>
          <w:szCs w:val="24"/>
        </w:rPr>
      </w:pPr>
      <w:r w:rsidRPr="00750C7C">
        <w:rPr>
          <w:rFonts w:cs="Arial"/>
          <w:szCs w:val="24"/>
        </w:rPr>
        <w:t>Radi</w:t>
      </w:r>
      <w:r w:rsidRPr="00750C7C">
        <w:rPr>
          <w:rFonts w:cs="Arial"/>
          <w:spacing w:val="-3"/>
          <w:szCs w:val="24"/>
        </w:rPr>
        <w:t xml:space="preserve"> </w:t>
      </w:r>
      <w:r w:rsidRPr="00750C7C">
        <w:rPr>
          <w:rFonts w:cs="Arial"/>
          <w:szCs w:val="24"/>
        </w:rPr>
        <w:t>svega</w:t>
      </w:r>
      <w:r w:rsidRPr="00750C7C">
        <w:rPr>
          <w:rFonts w:cs="Arial"/>
          <w:spacing w:val="-3"/>
          <w:szCs w:val="24"/>
        </w:rPr>
        <w:t xml:space="preserve"> </w:t>
      </w:r>
      <w:r w:rsidRPr="00750C7C">
        <w:rPr>
          <w:rFonts w:cs="Arial"/>
          <w:szCs w:val="24"/>
        </w:rPr>
        <w:t>navedenog, predlažem</w:t>
      </w:r>
      <w:r w:rsidRPr="00750C7C">
        <w:rPr>
          <w:rFonts w:cs="Arial"/>
          <w:spacing w:val="-1"/>
          <w:szCs w:val="24"/>
        </w:rPr>
        <w:t xml:space="preserve"> </w:t>
      </w:r>
      <w:r w:rsidRPr="00750C7C">
        <w:rPr>
          <w:rFonts w:cs="Arial"/>
          <w:szCs w:val="24"/>
        </w:rPr>
        <w:t>da</w:t>
      </w:r>
      <w:r w:rsidRPr="00750C7C">
        <w:rPr>
          <w:rFonts w:cs="Arial"/>
          <w:spacing w:val="-1"/>
          <w:szCs w:val="24"/>
        </w:rPr>
        <w:t xml:space="preserve"> </w:t>
      </w:r>
      <w:r w:rsidRPr="00750C7C">
        <w:rPr>
          <w:rFonts w:cs="Arial"/>
          <w:szCs w:val="24"/>
        </w:rPr>
        <w:t>skupština</w:t>
      </w:r>
      <w:r w:rsidRPr="00750C7C">
        <w:rPr>
          <w:rFonts w:cs="Arial"/>
          <w:spacing w:val="-1"/>
          <w:szCs w:val="24"/>
        </w:rPr>
        <w:t xml:space="preserve"> </w:t>
      </w:r>
      <w:r w:rsidRPr="00750C7C">
        <w:rPr>
          <w:rFonts w:cs="Arial"/>
          <w:szCs w:val="24"/>
        </w:rPr>
        <w:t>vjerovnika</w:t>
      </w:r>
      <w:r w:rsidRPr="00750C7C">
        <w:rPr>
          <w:rFonts w:cs="Arial"/>
          <w:spacing w:val="-1"/>
          <w:szCs w:val="24"/>
        </w:rPr>
        <w:t xml:space="preserve"> </w:t>
      </w:r>
      <w:r w:rsidRPr="00750C7C">
        <w:rPr>
          <w:rFonts w:cs="Arial"/>
          <w:szCs w:val="24"/>
        </w:rPr>
        <w:t>donese</w:t>
      </w:r>
      <w:r w:rsidRPr="00750C7C">
        <w:rPr>
          <w:rFonts w:cs="Arial"/>
          <w:spacing w:val="-1"/>
          <w:szCs w:val="24"/>
        </w:rPr>
        <w:t xml:space="preserve"> </w:t>
      </w:r>
      <w:r w:rsidRPr="00750C7C">
        <w:rPr>
          <w:rFonts w:cs="Arial"/>
          <w:spacing w:val="-2"/>
          <w:szCs w:val="24"/>
        </w:rPr>
        <w:t>sljedeće</w:t>
      </w:r>
    </w:p>
    <w:p w:rsidRPr="008D5115" w:rsidR="009E0A92" w:rsidP="009E0A92" w:rsidRDefault="009E0A92" w14:paraId="7E84691D" w14:textId="77777777">
      <w:pPr>
        <w:pStyle w:val="Naslov2"/>
        <w:spacing w:before="276"/>
        <w:ind w:left="718" w:right="354"/>
        <w:jc w:val="center"/>
        <w:rPr>
          <w:rFonts w:ascii="Arial" w:hAnsi="Arial" w:cs="Arial"/>
          <w:b w:val="false"/>
          <w:color w:val="auto"/>
          <w:sz w:val="24"/>
          <w:szCs w:val="24"/>
        </w:rPr>
      </w:pPr>
      <w:r w:rsidRPr="008D5115">
        <w:rPr>
          <w:rFonts w:ascii="Arial" w:hAnsi="Arial" w:cs="Arial"/>
          <w:b w:val="false"/>
          <w:color w:val="auto"/>
          <w:sz w:val="24"/>
          <w:szCs w:val="24"/>
        </w:rPr>
        <w:t>o d l u</w:t>
      </w:r>
      <w:r w:rsidRPr="008D5115">
        <w:rPr>
          <w:rFonts w:ascii="Arial" w:hAnsi="Arial" w:cs="Arial"/>
          <w:b w:val="false"/>
          <w:color w:val="auto"/>
          <w:spacing w:val="1"/>
          <w:sz w:val="24"/>
          <w:szCs w:val="24"/>
        </w:rPr>
        <w:t xml:space="preserve"> </w:t>
      </w:r>
      <w:r w:rsidRPr="008D5115">
        <w:rPr>
          <w:rFonts w:ascii="Arial" w:hAnsi="Arial" w:cs="Arial"/>
          <w:b w:val="false"/>
          <w:color w:val="auto"/>
          <w:sz w:val="24"/>
          <w:szCs w:val="24"/>
        </w:rPr>
        <w:t xml:space="preserve">k </w:t>
      </w:r>
      <w:r w:rsidRPr="008D5115">
        <w:rPr>
          <w:rFonts w:ascii="Arial" w:hAnsi="Arial" w:cs="Arial"/>
          <w:b w:val="false"/>
          <w:color w:val="auto"/>
          <w:spacing w:val="-12"/>
          <w:sz w:val="24"/>
          <w:szCs w:val="24"/>
        </w:rPr>
        <w:t>e</w:t>
      </w:r>
    </w:p>
    <w:p w:rsidRPr="008D5115" w:rsidR="009E0A92" w:rsidP="009E0A92" w:rsidRDefault="009E0A92" w14:paraId="72FBA23A" w14:textId="7E16FE95">
      <w:pPr>
        <w:pStyle w:val="Odlomakpopisa"/>
        <w:widowControl w:val="false"/>
        <w:numPr>
          <w:ilvl w:val="0"/>
          <w:numId w:val="20"/>
        </w:numPr>
        <w:tabs>
          <w:tab w:val="left" w:pos="960"/>
        </w:tabs>
        <w:autoSpaceDE w:val="false"/>
        <w:autoSpaceDN w:val="false"/>
        <w:spacing w:before="276" w:after="0" w:line="240" w:lineRule="auto"/>
        <w:contextualSpacing w:val="false"/>
        <w:rPr>
          <w:rFonts w:ascii="Arial" w:hAnsi="Arial" w:cs="Arial"/>
          <w:sz w:val="24"/>
          <w:szCs w:val="24"/>
        </w:rPr>
      </w:pPr>
      <w:r w:rsidRPr="00750C7C">
        <w:rPr>
          <w:rFonts w:ascii="Arial" w:hAnsi="Arial" w:cs="Arial"/>
          <w:sz w:val="24"/>
          <w:szCs w:val="24"/>
        </w:rPr>
        <w:t>Prihvaća</w:t>
      </w:r>
      <w:r w:rsidRPr="00750C7C">
        <w:rPr>
          <w:rFonts w:ascii="Arial" w:hAnsi="Arial" w:cs="Arial"/>
          <w:spacing w:val="-2"/>
          <w:sz w:val="24"/>
          <w:szCs w:val="24"/>
        </w:rPr>
        <w:t xml:space="preserve"> </w:t>
      </w:r>
      <w:r w:rsidRPr="00750C7C">
        <w:rPr>
          <w:rFonts w:ascii="Arial" w:hAnsi="Arial" w:cs="Arial"/>
          <w:sz w:val="24"/>
          <w:szCs w:val="24"/>
        </w:rPr>
        <w:t>se</w:t>
      </w:r>
      <w:r w:rsidRPr="00750C7C">
        <w:rPr>
          <w:rFonts w:ascii="Arial" w:hAnsi="Arial" w:cs="Arial"/>
          <w:spacing w:val="-2"/>
          <w:sz w:val="24"/>
          <w:szCs w:val="24"/>
        </w:rPr>
        <w:t xml:space="preserve"> </w:t>
      </w:r>
      <w:r w:rsidRPr="00750C7C">
        <w:rPr>
          <w:rFonts w:ascii="Arial" w:hAnsi="Arial" w:cs="Arial"/>
          <w:sz w:val="24"/>
          <w:szCs w:val="24"/>
        </w:rPr>
        <w:t>izvješće</w:t>
      </w:r>
      <w:r w:rsidRPr="00750C7C">
        <w:rPr>
          <w:rFonts w:ascii="Arial" w:hAnsi="Arial" w:cs="Arial"/>
          <w:spacing w:val="-2"/>
          <w:sz w:val="24"/>
          <w:szCs w:val="24"/>
        </w:rPr>
        <w:t xml:space="preserve"> </w:t>
      </w:r>
      <w:r w:rsidRPr="00750C7C">
        <w:rPr>
          <w:rFonts w:ascii="Arial" w:hAnsi="Arial" w:cs="Arial"/>
          <w:sz w:val="24"/>
          <w:szCs w:val="24"/>
        </w:rPr>
        <w:t>stečajne</w:t>
      </w:r>
      <w:r w:rsidRPr="00750C7C">
        <w:rPr>
          <w:rFonts w:ascii="Arial" w:hAnsi="Arial" w:cs="Arial"/>
          <w:spacing w:val="-1"/>
          <w:sz w:val="24"/>
          <w:szCs w:val="24"/>
        </w:rPr>
        <w:t xml:space="preserve"> </w:t>
      </w:r>
      <w:r w:rsidRPr="00750C7C">
        <w:rPr>
          <w:rFonts w:ascii="Arial" w:hAnsi="Arial" w:cs="Arial"/>
          <w:sz w:val="24"/>
          <w:szCs w:val="24"/>
        </w:rPr>
        <w:t>upraviteljice</w:t>
      </w:r>
      <w:r w:rsidRPr="00750C7C">
        <w:rPr>
          <w:rFonts w:ascii="Arial" w:hAnsi="Arial" w:cs="Arial"/>
          <w:spacing w:val="-3"/>
          <w:sz w:val="24"/>
          <w:szCs w:val="24"/>
        </w:rPr>
        <w:t xml:space="preserve"> </w:t>
      </w:r>
      <w:r w:rsidRPr="00750C7C">
        <w:rPr>
          <w:rFonts w:ascii="Arial" w:hAnsi="Arial" w:cs="Arial"/>
          <w:sz w:val="24"/>
          <w:szCs w:val="24"/>
        </w:rPr>
        <w:t>u</w:t>
      </w:r>
      <w:r w:rsidRPr="00750C7C">
        <w:rPr>
          <w:rFonts w:ascii="Arial" w:hAnsi="Arial" w:cs="Arial"/>
          <w:spacing w:val="1"/>
          <w:sz w:val="24"/>
          <w:szCs w:val="24"/>
        </w:rPr>
        <w:t xml:space="preserve"> </w:t>
      </w:r>
      <w:r w:rsidRPr="00750C7C">
        <w:rPr>
          <w:rFonts w:ascii="Arial" w:hAnsi="Arial" w:cs="Arial"/>
          <w:spacing w:val="-2"/>
          <w:sz w:val="24"/>
          <w:szCs w:val="24"/>
        </w:rPr>
        <w:t>cijelosti.</w:t>
      </w:r>
    </w:p>
    <w:p w:rsidRPr="008D5115" w:rsidR="009E0A92" w:rsidP="009E0A92" w:rsidRDefault="009E0A92" w14:paraId="654A923F" w14:textId="63D740DB">
      <w:pPr>
        <w:pStyle w:val="Odlomakpopisa"/>
        <w:widowControl w:val="false"/>
        <w:numPr>
          <w:ilvl w:val="0"/>
          <w:numId w:val="20"/>
        </w:numPr>
        <w:tabs>
          <w:tab w:val="left" w:pos="960"/>
        </w:tabs>
        <w:autoSpaceDE w:val="false"/>
        <w:autoSpaceDN w:val="false"/>
        <w:spacing w:after="0" w:line="240" w:lineRule="auto"/>
        <w:contextualSpacing w:val="false"/>
        <w:rPr>
          <w:rFonts w:ascii="Arial" w:hAnsi="Arial" w:cs="Arial"/>
          <w:sz w:val="24"/>
          <w:szCs w:val="24"/>
        </w:rPr>
      </w:pPr>
      <w:r w:rsidRPr="00750C7C">
        <w:rPr>
          <w:rFonts w:ascii="Arial" w:hAnsi="Arial" w:cs="Arial"/>
          <w:sz w:val="24"/>
          <w:szCs w:val="24"/>
        </w:rPr>
        <w:t>Utvrđuje</w:t>
      </w:r>
      <w:r w:rsidRPr="00750C7C">
        <w:rPr>
          <w:rFonts w:ascii="Arial" w:hAnsi="Arial" w:cs="Arial"/>
          <w:spacing w:val="-3"/>
          <w:sz w:val="24"/>
          <w:szCs w:val="24"/>
        </w:rPr>
        <w:t xml:space="preserve"> </w:t>
      </w:r>
      <w:r w:rsidRPr="00750C7C">
        <w:rPr>
          <w:rFonts w:ascii="Arial" w:hAnsi="Arial" w:cs="Arial"/>
          <w:sz w:val="24"/>
          <w:szCs w:val="24"/>
        </w:rPr>
        <w:t>se</w:t>
      </w:r>
      <w:r w:rsidRPr="00750C7C">
        <w:rPr>
          <w:rFonts w:ascii="Arial" w:hAnsi="Arial" w:cs="Arial"/>
          <w:spacing w:val="-2"/>
          <w:sz w:val="24"/>
          <w:szCs w:val="24"/>
        </w:rPr>
        <w:t xml:space="preserve"> </w:t>
      </w:r>
      <w:r w:rsidRPr="00750C7C">
        <w:rPr>
          <w:rFonts w:ascii="Arial" w:hAnsi="Arial" w:cs="Arial"/>
          <w:sz w:val="24"/>
          <w:szCs w:val="24"/>
        </w:rPr>
        <w:t>da</w:t>
      </w:r>
      <w:r w:rsidRPr="00750C7C">
        <w:rPr>
          <w:rFonts w:ascii="Arial" w:hAnsi="Arial" w:cs="Arial"/>
          <w:spacing w:val="-1"/>
          <w:sz w:val="24"/>
          <w:szCs w:val="24"/>
        </w:rPr>
        <w:t xml:space="preserve"> </w:t>
      </w:r>
      <w:r w:rsidRPr="00750C7C">
        <w:rPr>
          <w:rFonts w:ascii="Arial" w:hAnsi="Arial" w:cs="Arial"/>
          <w:sz w:val="24"/>
          <w:szCs w:val="24"/>
        </w:rPr>
        <w:t>nema</w:t>
      </w:r>
      <w:r w:rsidRPr="00750C7C">
        <w:rPr>
          <w:rFonts w:ascii="Arial" w:hAnsi="Arial" w:cs="Arial"/>
          <w:spacing w:val="-1"/>
          <w:sz w:val="24"/>
          <w:szCs w:val="24"/>
        </w:rPr>
        <w:t xml:space="preserve"> </w:t>
      </w:r>
      <w:r w:rsidRPr="00750C7C">
        <w:rPr>
          <w:rFonts w:ascii="Arial" w:hAnsi="Arial" w:cs="Arial"/>
          <w:sz w:val="24"/>
          <w:szCs w:val="24"/>
        </w:rPr>
        <w:t>uvjeta</w:t>
      </w:r>
      <w:r w:rsidRPr="00750C7C">
        <w:rPr>
          <w:rFonts w:ascii="Arial" w:hAnsi="Arial" w:cs="Arial"/>
          <w:spacing w:val="-1"/>
          <w:sz w:val="24"/>
          <w:szCs w:val="24"/>
        </w:rPr>
        <w:t xml:space="preserve"> </w:t>
      </w:r>
      <w:r w:rsidRPr="00750C7C">
        <w:rPr>
          <w:rFonts w:ascii="Arial" w:hAnsi="Arial" w:cs="Arial"/>
          <w:sz w:val="24"/>
          <w:szCs w:val="24"/>
        </w:rPr>
        <w:t>za</w:t>
      </w:r>
      <w:r w:rsidRPr="00750C7C">
        <w:rPr>
          <w:rFonts w:ascii="Arial" w:hAnsi="Arial" w:cs="Arial"/>
          <w:spacing w:val="-1"/>
          <w:sz w:val="24"/>
          <w:szCs w:val="24"/>
        </w:rPr>
        <w:t xml:space="preserve"> </w:t>
      </w:r>
      <w:r w:rsidRPr="00750C7C">
        <w:rPr>
          <w:rFonts w:ascii="Arial" w:hAnsi="Arial" w:cs="Arial"/>
          <w:sz w:val="24"/>
          <w:szCs w:val="24"/>
        </w:rPr>
        <w:t>nastavak</w:t>
      </w:r>
      <w:r w:rsidRPr="00750C7C">
        <w:rPr>
          <w:rFonts w:ascii="Arial" w:hAnsi="Arial" w:cs="Arial"/>
          <w:spacing w:val="-1"/>
          <w:sz w:val="24"/>
          <w:szCs w:val="24"/>
        </w:rPr>
        <w:t xml:space="preserve"> </w:t>
      </w:r>
      <w:r w:rsidRPr="00750C7C">
        <w:rPr>
          <w:rFonts w:ascii="Arial" w:hAnsi="Arial" w:cs="Arial"/>
          <w:sz w:val="24"/>
          <w:szCs w:val="24"/>
        </w:rPr>
        <w:t xml:space="preserve">poslovanja stečajnog </w:t>
      </w:r>
      <w:r w:rsidRPr="00750C7C">
        <w:rPr>
          <w:rFonts w:ascii="Arial" w:hAnsi="Arial" w:cs="Arial"/>
          <w:spacing w:val="-2"/>
          <w:sz w:val="24"/>
          <w:szCs w:val="24"/>
        </w:rPr>
        <w:t>dužnika.</w:t>
      </w:r>
    </w:p>
    <w:p w:rsidRPr="008D5115" w:rsidR="008D5115" w:rsidP="008D5115" w:rsidRDefault="008D5115" w14:paraId="53DFF1C4" w14:textId="77777777">
      <w:pPr>
        <w:pStyle w:val="Odlomakpopisa"/>
        <w:widowControl w:val="false"/>
        <w:tabs>
          <w:tab w:val="left" w:pos="960"/>
        </w:tabs>
        <w:autoSpaceDE w:val="false"/>
        <w:autoSpaceDN w:val="false"/>
        <w:spacing w:after="0" w:line="240" w:lineRule="auto"/>
        <w:ind w:left="960"/>
        <w:contextualSpacing w:val="false"/>
        <w:rPr>
          <w:rFonts w:ascii="Arial" w:hAnsi="Arial" w:cs="Arial"/>
          <w:sz w:val="24"/>
          <w:szCs w:val="24"/>
        </w:rPr>
      </w:pPr>
    </w:p>
    <w:p w:rsidRPr="00750C7C" w:rsidR="009E0A92" w:rsidP="008D5115" w:rsidRDefault="009E0A92" w14:paraId="78D9685B" w14:textId="77777777">
      <w:pPr>
        <w:pStyle w:val="Tijeloteksta"/>
        <w:ind w:right="357" w:firstLine="720"/>
        <w:rPr>
          <w:rFonts w:cs="Arial"/>
          <w:szCs w:val="24"/>
        </w:rPr>
      </w:pPr>
      <w:r w:rsidRPr="00750C7C">
        <w:rPr>
          <w:rFonts w:cs="Arial"/>
          <w:szCs w:val="24"/>
        </w:rPr>
        <w:t>Isto tako predlažem da sud donese odluku da se iz Fonda za namirenje troškova stečajnog postupka na račun stečajnog dužnika isplati iznos od 1.877,23 EUR radi namirenja troškova stečajnog postupka, te da po obavijesti stečajnog upravitelja da su namireni troškovi postupka, zaključi stečajni postupak.</w:t>
      </w:r>
    </w:p>
    <w:p w:rsidR="009E0A92" w:rsidP="00D95DD7" w:rsidRDefault="009E0A92" w14:paraId="5AD1AE6B" w14:textId="77777777">
      <w:pPr>
        <w:ind w:firstLine="720"/>
        <w:jc w:val="both"/>
        <w:rPr>
          <w:rFonts w:ascii="Arial" w:hAnsi="Arial" w:cs="Arial"/>
          <w:bCs/>
          <w:sz w:val="24"/>
          <w:szCs w:val="24"/>
        </w:rPr>
      </w:pPr>
    </w:p>
    <w:p w:rsidR="00BA488A" w:rsidP="00BA488A" w:rsidRDefault="00BA488A" w14:paraId="7B1122C2" w14:textId="0456A349">
      <w:pPr>
        <w:ind w:firstLine="720"/>
        <w:jc w:val="both"/>
        <w:rPr>
          <w:rFonts w:ascii="Arial" w:hAnsi="Arial" w:cs="Arial"/>
          <w:sz w:val="24"/>
          <w:szCs w:val="24"/>
        </w:rPr>
      </w:pPr>
      <w:r w:rsidRPr="00596FBC">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96FBC" w:rsidR="008D5115" w:rsidP="00BA488A" w:rsidRDefault="008D5115" w14:paraId="0AC2D1C8" w14:textId="77777777">
      <w:pPr>
        <w:ind w:firstLine="720"/>
        <w:jc w:val="both"/>
        <w:rPr>
          <w:rFonts w:ascii="Arial" w:hAnsi="Arial" w:cs="Arial"/>
          <w:sz w:val="24"/>
          <w:szCs w:val="24"/>
        </w:rPr>
      </w:pPr>
    </w:p>
    <w:p w:rsidRPr="00596FBC" w:rsidR="00BA488A" w:rsidP="00BA488A" w:rsidRDefault="00BA488A" w14:paraId="5B6F737F" w14:textId="77777777">
      <w:pPr>
        <w:ind w:firstLine="720"/>
        <w:jc w:val="both"/>
        <w:rPr>
          <w:rFonts w:ascii="Arial" w:hAnsi="Arial" w:cs="Arial"/>
          <w:sz w:val="24"/>
          <w:szCs w:val="24"/>
        </w:rPr>
      </w:pPr>
      <w:r w:rsidRPr="00596FBC">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96FBC" w:rsidR="007F1F7D" w:rsidP="00867D87" w:rsidRDefault="007F1F7D" w14:paraId="110E19AF" w14:textId="77777777">
      <w:pPr>
        <w:ind w:firstLine="720"/>
        <w:jc w:val="both"/>
        <w:rPr>
          <w:rFonts w:ascii="Arial" w:hAnsi="Arial" w:cs="Arial"/>
          <w:sz w:val="24"/>
          <w:szCs w:val="24"/>
        </w:rPr>
      </w:pPr>
    </w:p>
    <w:p w:rsidRPr="00596FBC" w:rsidR="00867D87" w:rsidP="00867D87" w:rsidRDefault="00867D87" w14:paraId="158F21FC" w14:textId="43A4752B">
      <w:pPr>
        <w:ind w:firstLine="720"/>
        <w:jc w:val="both"/>
        <w:rPr>
          <w:rFonts w:ascii="Arial" w:hAnsi="Arial" w:cs="Arial"/>
          <w:sz w:val="24"/>
          <w:szCs w:val="24"/>
        </w:rPr>
      </w:pPr>
      <w:r w:rsidRPr="00596FBC">
        <w:rPr>
          <w:rFonts w:ascii="Arial" w:hAnsi="Arial" w:cs="Arial"/>
          <w:sz w:val="24"/>
          <w:szCs w:val="24"/>
        </w:rPr>
        <w:t xml:space="preserve">Sud obavještava vjerovnike kako će se glasovati dizanjem ruke. Nakon glasovanja  sud će objaviti rezultate glasovanja. </w:t>
      </w:r>
    </w:p>
    <w:p w:rsidRPr="00596FBC" w:rsidR="00343A8B" w:rsidP="006A30C3" w:rsidRDefault="00343A8B" w14:paraId="485612AE" w14:textId="2F64C136">
      <w:pPr>
        <w:jc w:val="both"/>
        <w:rPr>
          <w:rFonts w:ascii="Arial" w:hAnsi="Arial" w:cs="Arial"/>
          <w:bCs/>
          <w:sz w:val="24"/>
          <w:szCs w:val="24"/>
        </w:rPr>
      </w:pPr>
    </w:p>
    <w:p w:rsidRPr="00596FBC" w:rsidR="00867D87" w:rsidP="00981595" w:rsidRDefault="00FD60BA" w14:paraId="31FBB9A7" w14:textId="1833262F">
      <w:pPr>
        <w:ind w:firstLine="720"/>
        <w:jc w:val="both"/>
        <w:rPr>
          <w:rFonts w:ascii="Arial" w:hAnsi="Arial" w:cs="Arial"/>
          <w:bCs/>
          <w:sz w:val="24"/>
          <w:szCs w:val="24"/>
        </w:rPr>
      </w:pPr>
      <w:r w:rsidRPr="00596FBC">
        <w:rPr>
          <w:rFonts w:ascii="Arial" w:hAnsi="Arial" w:cs="Arial"/>
          <w:bCs/>
          <w:sz w:val="24"/>
          <w:szCs w:val="24"/>
        </w:rPr>
        <w:t>Prisutni stečajni vjerovn</w:t>
      </w:r>
      <w:r w:rsidR="00676E1C">
        <w:rPr>
          <w:rFonts w:ascii="Arial" w:hAnsi="Arial" w:cs="Arial"/>
          <w:bCs/>
          <w:sz w:val="24"/>
          <w:szCs w:val="24"/>
        </w:rPr>
        <w:t>ik</w:t>
      </w:r>
      <w:r w:rsidRPr="00596FBC" w:rsidR="00A116A4">
        <w:rPr>
          <w:rFonts w:ascii="Arial" w:hAnsi="Arial" w:cs="Arial"/>
          <w:bCs/>
          <w:sz w:val="24"/>
          <w:szCs w:val="24"/>
        </w:rPr>
        <w:t xml:space="preserve"> </w:t>
      </w:r>
      <w:r w:rsidR="00676E1C">
        <w:rPr>
          <w:rFonts w:ascii="Arial" w:hAnsi="Arial" w:cs="Arial"/>
          <w:bCs/>
          <w:sz w:val="24"/>
          <w:szCs w:val="24"/>
        </w:rPr>
        <w:t>donosi</w:t>
      </w:r>
      <w:r w:rsidRPr="00596FBC" w:rsidR="00A13A8F">
        <w:rPr>
          <w:rFonts w:ascii="Arial" w:hAnsi="Arial" w:cs="Arial"/>
          <w:bCs/>
          <w:sz w:val="24"/>
          <w:szCs w:val="24"/>
        </w:rPr>
        <w:t xml:space="preserve"> </w:t>
      </w:r>
      <w:r w:rsidRPr="00596FBC">
        <w:rPr>
          <w:rFonts w:ascii="Arial" w:hAnsi="Arial" w:cs="Arial"/>
          <w:bCs/>
          <w:sz w:val="24"/>
          <w:szCs w:val="24"/>
        </w:rPr>
        <w:t>slijedeće</w:t>
      </w:r>
      <w:r w:rsidRPr="00596FBC" w:rsidR="00A751A1">
        <w:rPr>
          <w:rFonts w:ascii="Arial" w:hAnsi="Arial" w:cs="Arial"/>
          <w:bCs/>
          <w:sz w:val="24"/>
          <w:szCs w:val="24"/>
        </w:rPr>
        <w:t xml:space="preserve">: </w:t>
      </w:r>
    </w:p>
    <w:p w:rsidRPr="00596FBC" w:rsidR="00867D87" w:rsidP="00867D87" w:rsidRDefault="00867D87" w14:paraId="210E1BBA" w14:textId="77777777">
      <w:pPr>
        <w:jc w:val="both"/>
        <w:rPr>
          <w:rFonts w:ascii="Arial" w:hAnsi="Arial" w:cs="Arial"/>
          <w:bCs/>
          <w:sz w:val="24"/>
          <w:szCs w:val="24"/>
        </w:rPr>
      </w:pPr>
    </w:p>
    <w:p w:rsidRPr="00596FBC" w:rsidR="007D7B5F" w:rsidP="00B3504E" w:rsidRDefault="00867D87" w14:paraId="1B4E3772" w14:textId="76038B76">
      <w:pPr>
        <w:jc w:val="center"/>
        <w:rPr>
          <w:rFonts w:ascii="Arial" w:hAnsi="Arial" w:cs="Arial"/>
          <w:bCs/>
          <w:sz w:val="24"/>
          <w:szCs w:val="24"/>
        </w:rPr>
      </w:pPr>
      <w:r w:rsidRPr="00596FBC">
        <w:rPr>
          <w:rFonts w:ascii="Arial" w:hAnsi="Arial" w:cs="Arial"/>
          <w:bCs/>
          <w:sz w:val="24"/>
          <w:szCs w:val="24"/>
        </w:rPr>
        <w:t>O D L U K E</w:t>
      </w:r>
    </w:p>
    <w:p w:rsidRPr="008D5115" w:rsidR="006B3FE3" w:rsidP="00DF3C8C" w:rsidRDefault="006B3FE3" w14:paraId="6A985C80" w14:textId="77777777">
      <w:pPr>
        <w:pStyle w:val="Odlomakpopisa"/>
        <w:widowControl w:val="false"/>
        <w:numPr>
          <w:ilvl w:val="0"/>
          <w:numId w:val="23"/>
        </w:numPr>
        <w:tabs>
          <w:tab w:val="left" w:pos="960"/>
        </w:tabs>
        <w:autoSpaceDE w:val="false"/>
        <w:autoSpaceDN w:val="false"/>
        <w:spacing w:before="276" w:after="0" w:line="240" w:lineRule="auto"/>
        <w:contextualSpacing w:val="false"/>
        <w:jc w:val="both"/>
        <w:rPr>
          <w:rFonts w:ascii="Arial" w:hAnsi="Arial" w:cs="Arial"/>
          <w:sz w:val="24"/>
          <w:szCs w:val="24"/>
        </w:rPr>
      </w:pPr>
      <w:r w:rsidRPr="00750C7C">
        <w:rPr>
          <w:rFonts w:ascii="Arial" w:hAnsi="Arial" w:cs="Arial"/>
          <w:sz w:val="24"/>
          <w:szCs w:val="24"/>
        </w:rPr>
        <w:t>Prihvaća</w:t>
      </w:r>
      <w:r w:rsidRPr="00750C7C">
        <w:rPr>
          <w:rFonts w:ascii="Arial" w:hAnsi="Arial" w:cs="Arial"/>
          <w:spacing w:val="-2"/>
          <w:sz w:val="24"/>
          <w:szCs w:val="24"/>
        </w:rPr>
        <w:t xml:space="preserve"> </w:t>
      </w:r>
      <w:r w:rsidRPr="00750C7C">
        <w:rPr>
          <w:rFonts w:ascii="Arial" w:hAnsi="Arial" w:cs="Arial"/>
          <w:sz w:val="24"/>
          <w:szCs w:val="24"/>
        </w:rPr>
        <w:t>se</w:t>
      </w:r>
      <w:r w:rsidRPr="00750C7C">
        <w:rPr>
          <w:rFonts w:ascii="Arial" w:hAnsi="Arial" w:cs="Arial"/>
          <w:spacing w:val="-2"/>
          <w:sz w:val="24"/>
          <w:szCs w:val="24"/>
        </w:rPr>
        <w:t xml:space="preserve"> </w:t>
      </w:r>
      <w:r w:rsidRPr="00750C7C">
        <w:rPr>
          <w:rFonts w:ascii="Arial" w:hAnsi="Arial" w:cs="Arial"/>
          <w:sz w:val="24"/>
          <w:szCs w:val="24"/>
        </w:rPr>
        <w:t>izvješće</w:t>
      </w:r>
      <w:r w:rsidRPr="00750C7C">
        <w:rPr>
          <w:rFonts w:ascii="Arial" w:hAnsi="Arial" w:cs="Arial"/>
          <w:spacing w:val="-2"/>
          <w:sz w:val="24"/>
          <w:szCs w:val="24"/>
        </w:rPr>
        <w:t xml:space="preserve"> </w:t>
      </w:r>
      <w:r w:rsidRPr="00750C7C">
        <w:rPr>
          <w:rFonts w:ascii="Arial" w:hAnsi="Arial" w:cs="Arial"/>
          <w:sz w:val="24"/>
          <w:szCs w:val="24"/>
        </w:rPr>
        <w:t>stečajne</w:t>
      </w:r>
      <w:r w:rsidRPr="00750C7C">
        <w:rPr>
          <w:rFonts w:ascii="Arial" w:hAnsi="Arial" w:cs="Arial"/>
          <w:spacing w:val="-1"/>
          <w:sz w:val="24"/>
          <w:szCs w:val="24"/>
        </w:rPr>
        <w:t xml:space="preserve"> </w:t>
      </w:r>
      <w:r w:rsidRPr="00750C7C">
        <w:rPr>
          <w:rFonts w:ascii="Arial" w:hAnsi="Arial" w:cs="Arial"/>
          <w:sz w:val="24"/>
          <w:szCs w:val="24"/>
        </w:rPr>
        <w:t>upraviteljice</w:t>
      </w:r>
      <w:r w:rsidRPr="00750C7C">
        <w:rPr>
          <w:rFonts w:ascii="Arial" w:hAnsi="Arial" w:cs="Arial"/>
          <w:spacing w:val="-3"/>
          <w:sz w:val="24"/>
          <w:szCs w:val="24"/>
        </w:rPr>
        <w:t xml:space="preserve"> </w:t>
      </w:r>
      <w:r w:rsidRPr="00750C7C">
        <w:rPr>
          <w:rFonts w:ascii="Arial" w:hAnsi="Arial" w:cs="Arial"/>
          <w:sz w:val="24"/>
          <w:szCs w:val="24"/>
        </w:rPr>
        <w:t>u</w:t>
      </w:r>
      <w:r w:rsidRPr="00750C7C">
        <w:rPr>
          <w:rFonts w:ascii="Arial" w:hAnsi="Arial" w:cs="Arial"/>
          <w:spacing w:val="1"/>
          <w:sz w:val="24"/>
          <w:szCs w:val="24"/>
        </w:rPr>
        <w:t xml:space="preserve"> </w:t>
      </w:r>
      <w:r w:rsidRPr="00750C7C">
        <w:rPr>
          <w:rFonts w:ascii="Arial" w:hAnsi="Arial" w:cs="Arial"/>
          <w:spacing w:val="-2"/>
          <w:sz w:val="24"/>
          <w:szCs w:val="24"/>
        </w:rPr>
        <w:t>cijelosti.</w:t>
      </w:r>
    </w:p>
    <w:p w:rsidRPr="00DF3C8C" w:rsidR="006B3FE3" w:rsidP="00DF3C8C" w:rsidRDefault="006B3FE3" w14:paraId="72219AB3" w14:textId="2D9750D0">
      <w:pPr>
        <w:pStyle w:val="Odlomakpopisa"/>
        <w:widowControl w:val="false"/>
        <w:numPr>
          <w:ilvl w:val="0"/>
          <w:numId w:val="23"/>
        </w:numPr>
        <w:tabs>
          <w:tab w:val="left" w:pos="960"/>
        </w:tabs>
        <w:autoSpaceDE w:val="false"/>
        <w:autoSpaceDN w:val="false"/>
        <w:spacing w:after="0" w:line="240" w:lineRule="auto"/>
        <w:contextualSpacing w:val="false"/>
        <w:jc w:val="both"/>
        <w:rPr>
          <w:rFonts w:ascii="Arial" w:hAnsi="Arial" w:cs="Arial"/>
          <w:sz w:val="24"/>
          <w:szCs w:val="24"/>
        </w:rPr>
      </w:pPr>
      <w:r w:rsidRPr="00750C7C">
        <w:rPr>
          <w:rFonts w:ascii="Arial" w:hAnsi="Arial" w:cs="Arial"/>
          <w:sz w:val="24"/>
          <w:szCs w:val="24"/>
        </w:rPr>
        <w:t>Utvrđuje</w:t>
      </w:r>
      <w:r w:rsidRPr="00750C7C">
        <w:rPr>
          <w:rFonts w:ascii="Arial" w:hAnsi="Arial" w:cs="Arial"/>
          <w:spacing w:val="-3"/>
          <w:sz w:val="24"/>
          <w:szCs w:val="24"/>
        </w:rPr>
        <w:t xml:space="preserve"> </w:t>
      </w:r>
      <w:r w:rsidRPr="00750C7C">
        <w:rPr>
          <w:rFonts w:ascii="Arial" w:hAnsi="Arial" w:cs="Arial"/>
          <w:sz w:val="24"/>
          <w:szCs w:val="24"/>
        </w:rPr>
        <w:t>se</w:t>
      </w:r>
      <w:r w:rsidRPr="00750C7C">
        <w:rPr>
          <w:rFonts w:ascii="Arial" w:hAnsi="Arial" w:cs="Arial"/>
          <w:spacing w:val="-2"/>
          <w:sz w:val="24"/>
          <w:szCs w:val="24"/>
        </w:rPr>
        <w:t xml:space="preserve"> </w:t>
      </w:r>
      <w:r w:rsidRPr="00750C7C">
        <w:rPr>
          <w:rFonts w:ascii="Arial" w:hAnsi="Arial" w:cs="Arial"/>
          <w:sz w:val="24"/>
          <w:szCs w:val="24"/>
        </w:rPr>
        <w:t>da</w:t>
      </w:r>
      <w:r w:rsidRPr="00750C7C">
        <w:rPr>
          <w:rFonts w:ascii="Arial" w:hAnsi="Arial" w:cs="Arial"/>
          <w:spacing w:val="-1"/>
          <w:sz w:val="24"/>
          <w:szCs w:val="24"/>
        </w:rPr>
        <w:t xml:space="preserve"> </w:t>
      </w:r>
      <w:r w:rsidRPr="00750C7C">
        <w:rPr>
          <w:rFonts w:ascii="Arial" w:hAnsi="Arial" w:cs="Arial"/>
          <w:sz w:val="24"/>
          <w:szCs w:val="24"/>
        </w:rPr>
        <w:t>nema</w:t>
      </w:r>
      <w:r w:rsidRPr="00750C7C">
        <w:rPr>
          <w:rFonts w:ascii="Arial" w:hAnsi="Arial" w:cs="Arial"/>
          <w:spacing w:val="-1"/>
          <w:sz w:val="24"/>
          <w:szCs w:val="24"/>
        </w:rPr>
        <w:t xml:space="preserve"> </w:t>
      </w:r>
      <w:r w:rsidRPr="00750C7C">
        <w:rPr>
          <w:rFonts w:ascii="Arial" w:hAnsi="Arial" w:cs="Arial"/>
          <w:sz w:val="24"/>
          <w:szCs w:val="24"/>
        </w:rPr>
        <w:t>uvjeta</w:t>
      </w:r>
      <w:r w:rsidRPr="00750C7C">
        <w:rPr>
          <w:rFonts w:ascii="Arial" w:hAnsi="Arial" w:cs="Arial"/>
          <w:spacing w:val="-1"/>
          <w:sz w:val="24"/>
          <w:szCs w:val="24"/>
        </w:rPr>
        <w:t xml:space="preserve"> </w:t>
      </w:r>
      <w:r w:rsidRPr="00750C7C">
        <w:rPr>
          <w:rFonts w:ascii="Arial" w:hAnsi="Arial" w:cs="Arial"/>
          <w:sz w:val="24"/>
          <w:szCs w:val="24"/>
        </w:rPr>
        <w:t>za</w:t>
      </w:r>
      <w:r w:rsidRPr="00750C7C">
        <w:rPr>
          <w:rFonts w:ascii="Arial" w:hAnsi="Arial" w:cs="Arial"/>
          <w:spacing w:val="-1"/>
          <w:sz w:val="24"/>
          <w:szCs w:val="24"/>
        </w:rPr>
        <w:t xml:space="preserve"> </w:t>
      </w:r>
      <w:r w:rsidRPr="00750C7C">
        <w:rPr>
          <w:rFonts w:ascii="Arial" w:hAnsi="Arial" w:cs="Arial"/>
          <w:sz w:val="24"/>
          <w:szCs w:val="24"/>
        </w:rPr>
        <w:t>nastavak</w:t>
      </w:r>
      <w:r w:rsidRPr="00750C7C">
        <w:rPr>
          <w:rFonts w:ascii="Arial" w:hAnsi="Arial" w:cs="Arial"/>
          <w:spacing w:val="-1"/>
          <w:sz w:val="24"/>
          <w:szCs w:val="24"/>
        </w:rPr>
        <w:t xml:space="preserve"> </w:t>
      </w:r>
      <w:r w:rsidRPr="00750C7C">
        <w:rPr>
          <w:rFonts w:ascii="Arial" w:hAnsi="Arial" w:cs="Arial"/>
          <w:sz w:val="24"/>
          <w:szCs w:val="24"/>
        </w:rPr>
        <w:t xml:space="preserve">poslovanja stečajnog </w:t>
      </w:r>
      <w:r w:rsidRPr="00750C7C">
        <w:rPr>
          <w:rFonts w:ascii="Arial" w:hAnsi="Arial" w:cs="Arial"/>
          <w:spacing w:val="-2"/>
          <w:sz w:val="24"/>
          <w:szCs w:val="24"/>
        </w:rPr>
        <w:t>dužnika.</w:t>
      </w:r>
    </w:p>
    <w:p w:rsidRPr="008D5115" w:rsidR="00DF3C8C" w:rsidP="00DF3C8C" w:rsidRDefault="00DF3C8C" w14:paraId="21040B97" w14:textId="216B185D">
      <w:pPr>
        <w:pStyle w:val="Odlomakpopisa"/>
        <w:widowControl w:val="false"/>
        <w:numPr>
          <w:ilvl w:val="0"/>
          <w:numId w:val="23"/>
        </w:numPr>
        <w:tabs>
          <w:tab w:val="left" w:pos="960"/>
        </w:tabs>
        <w:autoSpaceDE w:val="false"/>
        <w:autoSpaceDN w:val="false"/>
        <w:spacing w:after="0" w:line="240" w:lineRule="auto"/>
        <w:contextualSpacing w:val="false"/>
        <w:jc w:val="both"/>
        <w:rPr>
          <w:rFonts w:ascii="Arial" w:hAnsi="Arial" w:cs="Arial"/>
          <w:sz w:val="24"/>
          <w:szCs w:val="24"/>
        </w:rPr>
      </w:pPr>
      <w:r>
        <w:rPr>
          <w:rFonts w:ascii="Arial" w:hAnsi="Arial" w:cs="Arial"/>
          <w:spacing w:val="-2"/>
          <w:sz w:val="24"/>
          <w:szCs w:val="24"/>
        </w:rPr>
        <w:t xml:space="preserve">Nalaže se stečajnom upravitelju u roku od 15 dana stupiti u kontakt s knjigovodstvenim servisom stečajnog dužnika radi saznanja o tome gdje se imovina stečajnog dužnika nalazi. </w:t>
      </w:r>
    </w:p>
    <w:p w:rsidRPr="007D7B5F" w:rsidR="006350BF" w:rsidP="007D7B5F" w:rsidRDefault="006350BF" w14:paraId="1303AB4F" w14:textId="77777777">
      <w:pPr>
        <w:pStyle w:val="Tijeloteksta"/>
        <w:spacing w:before="8"/>
        <w:ind w:left="720"/>
      </w:pPr>
    </w:p>
    <w:p w:rsidR="00867D87" w:rsidP="008727F5" w:rsidRDefault="00867D87" w14:paraId="68B50797" w14:textId="0BAB690F">
      <w:pPr>
        <w:jc w:val="center"/>
        <w:rPr>
          <w:rFonts w:ascii="Arial" w:hAnsi="Arial" w:cs="Arial"/>
          <w:bCs/>
          <w:sz w:val="24"/>
          <w:szCs w:val="24"/>
        </w:rPr>
      </w:pPr>
      <w:r w:rsidRPr="008727F5">
        <w:rPr>
          <w:rFonts w:ascii="Arial" w:hAnsi="Arial" w:cs="Arial"/>
          <w:bCs/>
          <w:sz w:val="24"/>
          <w:szCs w:val="24"/>
        </w:rPr>
        <w:t>Dovršeno u</w:t>
      </w:r>
      <w:r w:rsidRPr="008727F5" w:rsidR="00FD0CE9">
        <w:rPr>
          <w:rFonts w:ascii="Arial" w:hAnsi="Arial" w:cs="Arial"/>
          <w:bCs/>
          <w:sz w:val="24"/>
          <w:szCs w:val="24"/>
        </w:rPr>
        <w:t xml:space="preserve"> </w:t>
      </w:r>
      <w:r w:rsidRPr="008727F5" w:rsidR="000E419D">
        <w:rPr>
          <w:rFonts w:ascii="Arial" w:hAnsi="Arial" w:cs="Arial"/>
          <w:bCs/>
          <w:sz w:val="24"/>
          <w:szCs w:val="24"/>
        </w:rPr>
        <w:t xml:space="preserve"> </w:t>
      </w:r>
      <w:r w:rsidR="0092148A">
        <w:rPr>
          <w:rFonts w:ascii="Arial" w:hAnsi="Arial" w:cs="Arial"/>
          <w:bCs/>
          <w:sz w:val="24"/>
          <w:szCs w:val="24"/>
        </w:rPr>
        <w:t xml:space="preserve">10,45 </w:t>
      </w:r>
      <w:r w:rsidRPr="008727F5">
        <w:rPr>
          <w:rFonts w:ascii="Arial" w:hAnsi="Arial" w:cs="Arial"/>
          <w:bCs/>
          <w:sz w:val="24"/>
          <w:szCs w:val="24"/>
        </w:rPr>
        <w:t>sati</w:t>
      </w:r>
    </w:p>
    <w:p w:rsidRPr="008727F5" w:rsidR="00C32F09" w:rsidP="0092148A" w:rsidRDefault="00C32F09" w14:paraId="150EB102" w14:textId="2F4BFFA5">
      <w:pPr>
        <w:rPr>
          <w:rFonts w:ascii="Arial" w:hAnsi="Arial" w:cs="Arial"/>
          <w:bCs/>
          <w:sz w:val="24"/>
          <w:szCs w:val="24"/>
        </w:rPr>
      </w:pP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774E69">
      <w:headerReference w:type="even" r:id="rId11"/>
      <w:headerReference w:type="default" r:id="rId12"/>
      <w:headerReference w:type="first" r:id="rId13"/>
      <w:type w:val="continuous"/>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6B9D" w:rsidRDefault="007C6B9D" w14:paraId="66E23197" w14:textId="77777777">
      <w:r>
        <w:separator/>
      </w:r>
    </w:p>
  </w:endnote>
  <w:endnote w:type="continuationSeparator" w:id="0">
    <w:p w:rsidR="007C6B9D" w:rsidRDefault="007C6B9D"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6B9D" w:rsidRDefault="007C6B9D" w14:paraId="5D434255" w14:textId="77777777">
      <w:r>
        <w:separator/>
      </w:r>
    </w:p>
  </w:footnote>
  <w:footnote w:type="continuationSeparator" w:id="0">
    <w:p w:rsidR="007C6B9D" w:rsidRDefault="007C6B9D"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6087861"/>
      <w:docPartObj>
        <w:docPartGallery w:val="Page Numbers (Top of Page)"/>
        <w:docPartUnique/>
      </w:docPartObj>
    </w:sdtPr>
    <w:sdtEndPr>
      <w:rPr>
        <w:rFonts w:ascii="Arial" w:hAnsi="Arial" w:cs="Arial"/>
        <w:sz w:val="24"/>
        <w:szCs w:val="24"/>
      </w:rPr>
    </w:sdtEndPr>
    <w:sdtContent>
      <w:p w:rsidRPr="009E0A92" w:rsidR="009E0A92" w:rsidP="009E0A92" w:rsidRDefault="009E0A92" w14:paraId="36012EAE" w14:textId="675EAF79">
        <w:pPr>
          <w:pStyle w:val="Zaglavlje"/>
          <w:ind w:firstLine="1361"/>
          <w:jc w:val="center"/>
          <w:rPr>
            <w:rFonts w:ascii="Arial" w:hAnsi="Arial" w:cs="Arial"/>
            <w:sz w:val="24"/>
            <w:szCs w:val="24"/>
          </w:rPr>
        </w:pPr>
        <w:r w:rsidRPr="009E0A92">
          <w:rPr>
            <w:rFonts w:ascii="Arial" w:hAnsi="Arial" w:cs="Arial"/>
            <w:sz w:val="24"/>
            <w:szCs w:val="24"/>
          </w:rPr>
          <w:fldChar w:fldCharType="begin"/>
        </w:r>
        <w:r w:rsidRPr="009E0A92">
          <w:rPr>
            <w:rFonts w:ascii="Arial" w:hAnsi="Arial" w:cs="Arial"/>
            <w:sz w:val="24"/>
            <w:szCs w:val="24"/>
          </w:rPr>
          <w:instrText>PAGE   \* MERGEFORMAT</w:instrText>
        </w:r>
        <w:r w:rsidRPr="009E0A92">
          <w:rPr>
            <w:rFonts w:ascii="Arial" w:hAnsi="Arial" w:cs="Arial"/>
            <w:sz w:val="24"/>
            <w:szCs w:val="24"/>
          </w:rPr>
          <w:fldChar w:fldCharType="separate"/>
        </w:r>
        <w:r w:rsidR="007C3463">
          <w:rPr>
            <w:rFonts w:ascii="Arial" w:hAnsi="Arial" w:cs="Arial"/>
            <w:noProof/>
            <w:sz w:val="24"/>
            <w:szCs w:val="24"/>
          </w:rPr>
          <w:t>7</w:t>
        </w:r>
        <w:r w:rsidRPr="009E0A92">
          <w:rPr>
            <w:rFonts w:ascii="Arial" w:hAnsi="Arial" w:cs="Arial"/>
            <w:sz w:val="24"/>
            <w:szCs w:val="24"/>
          </w:rPr>
          <w:fldChar w:fldCharType="end"/>
        </w:r>
        <w:r>
          <w:rPr>
            <w:rFonts w:ascii="Arial" w:hAnsi="Arial" w:cs="Arial"/>
            <w:sz w:val="24"/>
            <w:szCs w:val="24"/>
          </w:rPr>
          <w:t xml:space="preserve">                St-960/2025</w:t>
        </w:r>
      </w:p>
    </w:sdtContent>
  </w:sdt>
  <w:p w:rsidR="009E0A92" w:rsidRDefault="009E0A92" w14:paraId="45FFDB01"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C6B9D" w:rsidP="00D81A44" w:rsidRDefault="007C6B9D"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C6B9D" w:rsidRDefault="007C6B9D" w14:paraId="02B9BA19" w14:textId="77777777">
    <w:pPr>
      <w:pStyle w:val="Zaglavlje"/>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C6B9D" w:rsidP="00D81A44" w:rsidRDefault="007C6B9D" w14:paraId="66EDCD7D" w14:textId="6259F765">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7C3463">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7C6B9D" w:rsidP="003D5E96" w:rsidRDefault="007C6B9D"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C6B9D" w:rsidP="00255E4B" w:rsidRDefault="007C6B9D" w14:paraId="4BF11105" w14:textId="3360ADBF">
    <w:pPr>
      <w:pStyle w:val="Zaglavlje"/>
      <w:ind w:left="4083"/>
      <w:jc w:val="center"/>
      <w:rPr>
        <w:rFonts w:ascii="Arial" w:hAnsi="Arial" w:cs="Arial"/>
        <w:bCs/>
        <w:sz w:val="24"/>
        <w:szCs w:val="24"/>
      </w:rPr>
    </w:pPr>
    <w:r>
      <w:rPr>
        <w:rFonts w:ascii="Arial" w:hAnsi="Arial" w:cs="Arial"/>
        <w:bCs/>
        <w:sz w:val="24"/>
        <w:szCs w:val="24"/>
      </w:rPr>
      <w:t xml:space="preserve">                                                                                                                                                           </w:t>
    </w:r>
    <w:r w:rsidR="00374A0B">
      <w:rPr>
        <w:rFonts w:ascii="Arial" w:hAnsi="Arial" w:cs="Arial"/>
        <w:bCs/>
        <w:sz w:val="24"/>
        <w:szCs w:val="24"/>
      </w:rPr>
      <w:t>St-960</w:t>
    </w:r>
    <w:r>
      <w:rPr>
        <w:rFonts w:ascii="Arial" w:hAnsi="Arial" w:cs="Arial"/>
        <w:bCs/>
        <w:sz w:val="24"/>
        <w:szCs w:val="24"/>
      </w:rPr>
      <w:t>/2025</w:t>
    </w:r>
  </w:p>
  <w:p w:rsidRPr="00A207D6" w:rsidR="007C6B9D" w:rsidP="003D5E96" w:rsidRDefault="007C6B9D"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C6B9D" w:rsidR="007C6B9D" w:rsidP="007C6B9D" w:rsidRDefault="007C6B9D" w14:paraId="1CD750D5" w14:textId="1FB71F7D">
    <w:pPr>
      <w:pStyle w:val="Zaglavlje"/>
      <w:ind w:firstLine="4083"/>
      <w:jc w:val="center"/>
      <w:rPr>
        <w:rFonts w:ascii="Arial" w:hAnsi="Arial" w:cs="Arial"/>
        <w:sz w:val="24"/>
        <w:szCs w:val="24"/>
      </w:rPr>
    </w:pPr>
  </w:p>
  <w:p w:rsidR="007C6B9D" w:rsidRDefault="007C6B9D" w14:paraId="7A219157"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555B87"/>
    <w:multiLevelType w:val="hybridMultilevel"/>
    <w:tmpl w:val="04D4A08C"/>
    <w:lvl w:ilvl="0" w:tplc="A1E44ADA">
      <w:numFmt w:val="bullet"/>
      <w:lvlText w:val="-"/>
      <w:lvlJc w:val="left"/>
      <w:pPr>
        <w:ind w:left="23" w:hanging="123"/>
      </w:pPr>
      <w:rPr>
        <w:rFonts w:hint="default" w:ascii="Arial MT" w:hAnsi="Arial MT" w:eastAsia="Arial MT" w:cs="Arial MT"/>
        <w:b w:val="false"/>
        <w:bCs w:val="false"/>
        <w:i w:val="false"/>
        <w:iCs w:val="false"/>
        <w:spacing w:val="0"/>
        <w:w w:val="99"/>
        <w:sz w:val="20"/>
        <w:szCs w:val="20"/>
        <w:lang w:val="hr-HR" w:eastAsia="en-US" w:bidi="ar-SA"/>
      </w:rPr>
    </w:lvl>
    <w:lvl w:ilvl="1" w:tplc="2668E158">
      <w:numFmt w:val="bullet"/>
      <w:lvlText w:val="•"/>
      <w:lvlJc w:val="left"/>
      <w:pPr>
        <w:ind w:left="925" w:hanging="123"/>
      </w:pPr>
      <w:rPr>
        <w:rFonts w:hint="default"/>
        <w:lang w:val="hr-HR" w:eastAsia="en-US" w:bidi="ar-SA"/>
      </w:rPr>
    </w:lvl>
    <w:lvl w:ilvl="2" w:tplc="9856BE54">
      <w:numFmt w:val="bullet"/>
      <w:lvlText w:val="•"/>
      <w:lvlJc w:val="left"/>
      <w:pPr>
        <w:ind w:left="1830" w:hanging="123"/>
      </w:pPr>
      <w:rPr>
        <w:rFonts w:hint="default"/>
        <w:lang w:val="hr-HR" w:eastAsia="en-US" w:bidi="ar-SA"/>
      </w:rPr>
    </w:lvl>
    <w:lvl w:ilvl="3" w:tplc="3058059E">
      <w:numFmt w:val="bullet"/>
      <w:lvlText w:val="•"/>
      <w:lvlJc w:val="left"/>
      <w:pPr>
        <w:ind w:left="2735" w:hanging="123"/>
      </w:pPr>
      <w:rPr>
        <w:rFonts w:hint="default"/>
        <w:lang w:val="hr-HR" w:eastAsia="en-US" w:bidi="ar-SA"/>
      </w:rPr>
    </w:lvl>
    <w:lvl w:ilvl="4" w:tplc="C0309630">
      <w:numFmt w:val="bullet"/>
      <w:lvlText w:val="•"/>
      <w:lvlJc w:val="left"/>
      <w:pPr>
        <w:ind w:left="3640" w:hanging="123"/>
      </w:pPr>
      <w:rPr>
        <w:rFonts w:hint="default"/>
        <w:lang w:val="hr-HR" w:eastAsia="en-US" w:bidi="ar-SA"/>
      </w:rPr>
    </w:lvl>
    <w:lvl w:ilvl="5" w:tplc="3E826B76">
      <w:numFmt w:val="bullet"/>
      <w:lvlText w:val="•"/>
      <w:lvlJc w:val="left"/>
      <w:pPr>
        <w:ind w:left="4546" w:hanging="123"/>
      </w:pPr>
      <w:rPr>
        <w:rFonts w:hint="default"/>
        <w:lang w:val="hr-HR" w:eastAsia="en-US" w:bidi="ar-SA"/>
      </w:rPr>
    </w:lvl>
    <w:lvl w:ilvl="6" w:tplc="281C36BA">
      <w:numFmt w:val="bullet"/>
      <w:lvlText w:val="•"/>
      <w:lvlJc w:val="left"/>
      <w:pPr>
        <w:ind w:left="5451" w:hanging="123"/>
      </w:pPr>
      <w:rPr>
        <w:rFonts w:hint="default"/>
        <w:lang w:val="hr-HR" w:eastAsia="en-US" w:bidi="ar-SA"/>
      </w:rPr>
    </w:lvl>
    <w:lvl w:ilvl="7" w:tplc="D7B8629C">
      <w:numFmt w:val="bullet"/>
      <w:lvlText w:val="•"/>
      <w:lvlJc w:val="left"/>
      <w:pPr>
        <w:ind w:left="6356" w:hanging="123"/>
      </w:pPr>
      <w:rPr>
        <w:rFonts w:hint="default"/>
        <w:lang w:val="hr-HR" w:eastAsia="en-US" w:bidi="ar-SA"/>
      </w:rPr>
    </w:lvl>
    <w:lvl w:ilvl="8" w:tplc="7F1A84B0">
      <w:numFmt w:val="bullet"/>
      <w:lvlText w:val="•"/>
      <w:lvlJc w:val="left"/>
      <w:pPr>
        <w:ind w:left="7261" w:hanging="123"/>
      </w:pPr>
      <w:rPr>
        <w:rFonts w:hint="default"/>
        <w:lang w:val="hr-HR" w:eastAsia="en-US" w:bidi="ar-SA"/>
      </w:rPr>
    </w:lvl>
  </w:abstractNum>
  <w:abstractNum w:abstractNumId="8">
    <w:nsid w:val="0E3831B9"/>
    <w:multiLevelType w:val="hybridMultilevel"/>
    <w:tmpl w:val="CA5254D8"/>
    <w:lvl w:ilvl="0" w:tplc="4992C96E">
      <w:start w:val="1"/>
      <w:numFmt w:val="decimal"/>
      <w:lvlText w:val="%1."/>
      <w:lvlJc w:val="left"/>
      <w:pPr>
        <w:ind w:left="960" w:hanging="240"/>
        <w:jc w:val="left"/>
      </w:pPr>
      <w:rPr>
        <w:rFonts w:hint="default" w:ascii="Arial" w:hAnsi="Arial" w:eastAsia="Times New Roman" w:cs="Arial"/>
        <w:b w:val="false"/>
        <w:bCs w:val="false"/>
        <w:i w:val="false"/>
        <w:iCs w:val="false"/>
        <w:spacing w:val="0"/>
        <w:w w:val="100"/>
        <w:sz w:val="24"/>
        <w:szCs w:val="24"/>
        <w:lang w:val="hr-HR" w:eastAsia="en-US" w:bidi="ar-SA"/>
      </w:rPr>
    </w:lvl>
    <w:lvl w:ilvl="1" w:tplc="CBAE898A">
      <w:numFmt w:val="bullet"/>
      <w:lvlText w:val="•"/>
      <w:lvlJc w:val="left"/>
      <w:pPr>
        <w:ind w:left="1872" w:hanging="240"/>
      </w:pPr>
      <w:rPr>
        <w:rFonts w:hint="default"/>
        <w:lang w:val="hr-HR" w:eastAsia="en-US" w:bidi="ar-SA"/>
      </w:rPr>
    </w:lvl>
    <w:lvl w:ilvl="2" w:tplc="E948F0B4">
      <w:numFmt w:val="bullet"/>
      <w:lvlText w:val="•"/>
      <w:lvlJc w:val="left"/>
      <w:pPr>
        <w:ind w:left="2784" w:hanging="240"/>
      </w:pPr>
      <w:rPr>
        <w:rFonts w:hint="default"/>
        <w:lang w:val="hr-HR" w:eastAsia="en-US" w:bidi="ar-SA"/>
      </w:rPr>
    </w:lvl>
    <w:lvl w:ilvl="3" w:tplc="C5980B54">
      <w:numFmt w:val="bullet"/>
      <w:lvlText w:val="•"/>
      <w:lvlJc w:val="left"/>
      <w:pPr>
        <w:ind w:left="3696" w:hanging="240"/>
      </w:pPr>
      <w:rPr>
        <w:rFonts w:hint="default"/>
        <w:lang w:val="hr-HR" w:eastAsia="en-US" w:bidi="ar-SA"/>
      </w:rPr>
    </w:lvl>
    <w:lvl w:ilvl="4" w:tplc="F35EF852">
      <w:numFmt w:val="bullet"/>
      <w:lvlText w:val="•"/>
      <w:lvlJc w:val="left"/>
      <w:pPr>
        <w:ind w:left="4608" w:hanging="240"/>
      </w:pPr>
      <w:rPr>
        <w:rFonts w:hint="default"/>
        <w:lang w:val="hr-HR" w:eastAsia="en-US" w:bidi="ar-SA"/>
      </w:rPr>
    </w:lvl>
    <w:lvl w:ilvl="5" w:tplc="FF748E3E">
      <w:numFmt w:val="bullet"/>
      <w:lvlText w:val="•"/>
      <w:lvlJc w:val="left"/>
      <w:pPr>
        <w:ind w:left="5520" w:hanging="240"/>
      </w:pPr>
      <w:rPr>
        <w:rFonts w:hint="default"/>
        <w:lang w:val="hr-HR" w:eastAsia="en-US" w:bidi="ar-SA"/>
      </w:rPr>
    </w:lvl>
    <w:lvl w:ilvl="6" w:tplc="8604D47A">
      <w:numFmt w:val="bullet"/>
      <w:lvlText w:val="•"/>
      <w:lvlJc w:val="left"/>
      <w:pPr>
        <w:ind w:left="6432" w:hanging="240"/>
      </w:pPr>
      <w:rPr>
        <w:rFonts w:hint="default"/>
        <w:lang w:val="hr-HR" w:eastAsia="en-US" w:bidi="ar-SA"/>
      </w:rPr>
    </w:lvl>
    <w:lvl w:ilvl="7" w:tplc="C8B45C6E">
      <w:numFmt w:val="bullet"/>
      <w:lvlText w:val="•"/>
      <w:lvlJc w:val="left"/>
      <w:pPr>
        <w:ind w:left="7344" w:hanging="240"/>
      </w:pPr>
      <w:rPr>
        <w:rFonts w:hint="default"/>
        <w:lang w:val="hr-HR" w:eastAsia="en-US" w:bidi="ar-SA"/>
      </w:rPr>
    </w:lvl>
    <w:lvl w:ilvl="8" w:tplc="5CDA76A6">
      <w:numFmt w:val="bullet"/>
      <w:lvlText w:val="•"/>
      <w:lvlJc w:val="left"/>
      <w:pPr>
        <w:ind w:left="8256" w:hanging="240"/>
      </w:pPr>
      <w:rPr>
        <w:rFonts w:hint="default"/>
        <w:lang w:val="hr-HR" w:eastAsia="en-US" w:bidi="ar-SA"/>
      </w:rPr>
    </w:lvl>
  </w:abstractNum>
  <w:abstractNum w:abstractNumId="9">
    <w:nsid w:val="12BC59FA"/>
    <w:multiLevelType w:val="multilevel"/>
    <w:tmpl w:val="E72ADE84"/>
    <w:lvl w:ilvl="0">
      <w:start w:val="3"/>
      <w:numFmt w:val="decimal"/>
      <w:lvlText w:val="%1"/>
      <w:lvlJc w:val="left"/>
      <w:pPr>
        <w:ind w:left="1557" w:hanging="1056"/>
        <w:jc w:val="left"/>
      </w:pPr>
      <w:rPr>
        <w:rFonts w:hint="default"/>
        <w:lang w:val="hr-HR" w:eastAsia="en-US" w:bidi="ar-SA"/>
      </w:rPr>
    </w:lvl>
    <w:lvl w:ilvl="1">
      <w:start w:val="1"/>
      <w:numFmt w:val="decimal"/>
      <w:lvlText w:val="%1.%2."/>
      <w:lvlJc w:val="left"/>
      <w:pPr>
        <w:ind w:left="1557"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374" w:hanging="1056"/>
      </w:pPr>
      <w:rPr>
        <w:rFonts w:hint="default"/>
        <w:lang w:val="hr-HR" w:eastAsia="en-US" w:bidi="ar-SA"/>
      </w:rPr>
    </w:lvl>
    <w:lvl w:ilvl="3">
      <w:numFmt w:val="bullet"/>
      <w:lvlText w:val="•"/>
      <w:lvlJc w:val="left"/>
      <w:pPr>
        <w:ind w:left="4281" w:hanging="1056"/>
      </w:pPr>
      <w:rPr>
        <w:rFonts w:hint="default"/>
        <w:lang w:val="hr-HR" w:eastAsia="en-US" w:bidi="ar-SA"/>
      </w:rPr>
    </w:lvl>
    <w:lvl w:ilvl="4">
      <w:numFmt w:val="bullet"/>
      <w:lvlText w:val="•"/>
      <w:lvlJc w:val="left"/>
      <w:pPr>
        <w:ind w:left="5188" w:hanging="1056"/>
      </w:pPr>
      <w:rPr>
        <w:rFonts w:hint="default"/>
        <w:lang w:val="hr-HR" w:eastAsia="en-US" w:bidi="ar-SA"/>
      </w:rPr>
    </w:lvl>
    <w:lvl w:ilvl="5">
      <w:numFmt w:val="bullet"/>
      <w:lvlText w:val="•"/>
      <w:lvlJc w:val="left"/>
      <w:pPr>
        <w:ind w:left="6095" w:hanging="1056"/>
      </w:pPr>
      <w:rPr>
        <w:rFonts w:hint="default"/>
        <w:lang w:val="hr-HR" w:eastAsia="en-US" w:bidi="ar-SA"/>
      </w:rPr>
    </w:lvl>
    <w:lvl w:ilvl="6">
      <w:numFmt w:val="bullet"/>
      <w:lvlText w:val="•"/>
      <w:lvlJc w:val="left"/>
      <w:pPr>
        <w:ind w:left="7002" w:hanging="1056"/>
      </w:pPr>
      <w:rPr>
        <w:rFonts w:hint="default"/>
        <w:lang w:val="hr-HR" w:eastAsia="en-US" w:bidi="ar-SA"/>
      </w:rPr>
    </w:lvl>
    <w:lvl w:ilvl="7">
      <w:numFmt w:val="bullet"/>
      <w:lvlText w:val="•"/>
      <w:lvlJc w:val="left"/>
      <w:pPr>
        <w:ind w:left="7909" w:hanging="1056"/>
      </w:pPr>
      <w:rPr>
        <w:rFonts w:hint="default"/>
        <w:lang w:val="hr-HR" w:eastAsia="en-US" w:bidi="ar-SA"/>
      </w:rPr>
    </w:lvl>
    <w:lvl w:ilvl="8">
      <w:numFmt w:val="bullet"/>
      <w:lvlText w:val="•"/>
      <w:lvlJc w:val="left"/>
      <w:pPr>
        <w:ind w:left="8817" w:hanging="1056"/>
      </w:pPr>
      <w:rPr>
        <w:rFonts w:hint="default"/>
        <w:lang w:val="hr-HR" w:eastAsia="en-US" w:bidi="ar-SA"/>
      </w:rPr>
    </w:lvl>
  </w:abstractNum>
  <w:abstractNum w:abstractNumId="10">
    <w:nsid w:val="1B1F381C"/>
    <w:multiLevelType w:val="hybridMultilevel"/>
    <w:tmpl w:val="75C69A1C"/>
    <w:lvl w:ilvl="0" w:tplc="CDA23924">
      <w:numFmt w:val="bullet"/>
      <w:lvlText w:val="*"/>
      <w:lvlJc w:val="left"/>
      <w:pPr>
        <w:ind w:left="1080" w:hanging="72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678ABAD4">
      <w:numFmt w:val="bullet"/>
      <w:lvlText w:val="•"/>
      <w:lvlJc w:val="left"/>
      <w:pPr>
        <w:ind w:left="1980" w:hanging="720"/>
      </w:pPr>
      <w:rPr>
        <w:rFonts w:hint="default"/>
        <w:lang w:val="hr-HR" w:eastAsia="en-US" w:bidi="ar-SA"/>
      </w:rPr>
    </w:lvl>
    <w:lvl w:ilvl="2" w:tplc="FD9CE37A">
      <w:numFmt w:val="bullet"/>
      <w:lvlText w:val="•"/>
      <w:lvlJc w:val="left"/>
      <w:pPr>
        <w:ind w:left="2880" w:hanging="720"/>
      </w:pPr>
      <w:rPr>
        <w:rFonts w:hint="default"/>
        <w:lang w:val="hr-HR" w:eastAsia="en-US" w:bidi="ar-SA"/>
      </w:rPr>
    </w:lvl>
    <w:lvl w:ilvl="3" w:tplc="698480F4">
      <w:numFmt w:val="bullet"/>
      <w:lvlText w:val="•"/>
      <w:lvlJc w:val="left"/>
      <w:pPr>
        <w:ind w:left="3780" w:hanging="720"/>
      </w:pPr>
      <w:rPr>
        <w:rFonts w:hint="default"/>
        <w:lang w:val="hr-HR" w:eastAsia="en-US" w:bidi="ar-SA"/>
      </w:rPr>
    </w:lvl>
    <w:lvl w:ilvl="4" w:tplc="7D3E1B6C">
      <w:numFmt w:val="bullet"/>
      <w:lvlText w:val="•"/>
      <w:lvlJc w:val="left"/>
      <w:pPr>
        <w:ind w:left="4680" w:hanging="720"/>
      </w:pPr>
      <w:rPr>
        <w:rFonts w:hint="default"/>
        <w:lang w:val="hr-HR" w:eastAsia="en-US" w:bidi="ar-SA"/>
      </w:rPr>
    </w:lvl>
    <w:lvl w:ilvl="5" w:tplc="606455C2">
      <w:numFmt w:val="bullet"/>
      <w:lvlText w:val="•"/>
      <w:lvlJc w:val="left"/>
      <w:pPr>
        <w:ind w:left="5580" w:hanging="720"/>
      </w:pPr>
      <w:rPr>
        <w:rFonts w:hint="default"/>
        <w:lang w:val="hr-HR" w:eastAsia="en-US" w:bidi="ar-SA"/>
      </w:rPr>
    </w:lvl>
    <w:lvl w:ilvl="6" w:tplc="568213BA">
      <w:numFmt w:val="bullet"/>
      <w:lvlText w:val="•"/>
      <w:lvlJc w:val="left"/>
      <w:pPr>
        <w:ind w:left="6480" w:hanging="720"/>
      </w:pPr>
      <w:rPr>
        <w:rFonts w:hint="default"/>
        <w:lang w:val="hr-HR" w:eastAsia="en-US" w:bidi="ar-SA"/>
      </w:rPr>
    </w:lvl>
    <w:lvl w:ilvl="7" w:tplc="33E89158">
      <w:numFmt w:val="bullet"/>
      <w:lvlText w:val="•"/>
      <w:lvlJc w:val="left"/>
      <w:pPr>
        <w:ind w:left="7380" w:hanging="720"/>
      </w:pPr>
      <w:rPr>
        <w:rFonts w:hint="default"/>
        <w:lang w:val="hr-HR" w:eastAsia="en-US" w:bidi="ar-SA"/>
      </w:rPr>
    </w:lvl>
    <w:lvl w:ilvl="8" w:tplc="7A02285A">
      <w:numFmt w:val="bullet"/>
      <w:lvlText w:val="•"/>
      <w:lvlJc w:val="left"/>
      <w:pPr>
        <w:ind w:left="8280" w:hanging="720"/>
      </w:pPr>
      <w:rPr>
        <w:rFonts w:hint="default"/>
        <w:lang w:val="hr-HR" w:eastAsia="en-US" w:bidi="ar-SA"/>
      </w:rPr>
    </w:lvl>
  </w:abstractNum>
  <w:abstractNum w:abstractNumId="11">
    <w:nsid w:val="225C502D"/>
    <w:multiLevelType w:val="hybridMultilevel"/>
    <w:tmpl w:val="BC9C37C2"/>
    <w:lvl w:ilvl="0" w:tplc="86F83BD2">
      <w:start w:val="6"/>
      <w:numFmt w:val="decimal"/>
      <w:lvlText w:val="%1."/>
      <w:lvlJc w:val="left"/>
      <w:pPr>
        <w:ind w:left="501" w:hanging="360"/>
        <w:jc w:val="left"/>
      </w:pPr>
      <w:rPr>
        <w:rFonts w:hint="default" w:ascii="Arial" w:hAnsi="Arial" w:eastAsia="Calibri" w:cs="Arial"/>
        <w:b w:val="false"/>
        <w:bCs/>
        <w:i w:val="false"/>
        <w:iCs w:val="false"/>
        <w:spacing w:val="0"/>
        <w:w w:val="100"/>
        <w:sz w:val="24"/>
        <w:szCs w:val="24"/>
        <w:lang w:val="hr-HR" w:eastAsia="en-US" w:bidi="ar-SA"/>
      </w:rPr>
    </w:lvl>
    <w:lvl w:ilvl="1" w:tplc="7652B49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2" w:tplc="CDC487FA">
      <w:numFmt w:val="bullet"/>
      <w:lvlText w:val="•"/>
      <w:lvlJc w:val="left"/>
      <w:pPr>
        <w:ind w:left="1945" w:hanging="360"/>
      </w:pPr>
      <w:rPr>
        <w:rFonts w:hint="default"/>
        <w:lang w:val="hr-HR" w:eastAsia="en-US" w:bidi="ar-SA"/>
      </w:rPr>
    </w:lvl>
    <w:lvl w:ilvl="3" w:tplc="0E2C0C18">
      <w:numFmt w:val="bullet"/>
      <w:lvlText w:val="•"/>
      <w:lvlJc w:val="left"/>
      <w:pPr>
        <w:ind w:left="3031" w:hanging="360"/>
      </w:pPr>
      <w:rPr>
        <w:rFonts w:hint="default"/>
        <w:lang w:val="hr-HR" w:eastAsia="en-US" w:bidi="ar-SA"/>
      </w:rPr>
    </w:lvl>
    <w:lvl w:ilvl="4" w:tplc="6BFE5176">
      <w:numFmt w:val="bullet"/>
      <w:lvlText w:val="•"/>
      <w:lvlJc w:val="left"/>
      <w:pPr>
        <w:ind w:left="4117" w:hanging="360"/>
      </w:pPr>
      <w:rPr>
        <w:rFonts w:hint="default"/>
        <w:lang w:val="hr-HR" w:eastAsia="en-US" w:bidi="ar-SA"/>
      </w:rPr>
    </w:lvl>
    <w:lvl w:ilvl="5" w:tplc="B1549A32">
      <w:numFmt w:val="bullet"/>
      <w:lvlText w:val="•"/>
      <w:lvlJc w:val="left"/>
      <w:pPr>
        <w:ind w:left="5202" w:hanging="360"/>
      </w:pPr>
      <w:rPr>
        <w:rFonts w:hint="default"/>
        <w:lang w:val="hr-HR" w:eastAsia="en-US" w:bidi="ar-SA"/>
      </w:rPr>
    </w:lvl>
    <w:lvl w:ilvl="6" w:tplc="E7345CD8">
      <w:numFmt w:val="bullet"/>
      <w:lvlText w:val="•"/>
      <w:lvlJc w:val="left"/>
      <w:pPr>
        <w:ind w:left="6288" w:hanging="360"/>
      </w:pPr>
      <w:rPr>
        <w:rFonts w:hint="default"/>
        <w:lang w:val="hr-HR" w:eastAsia="en-US" w:bidi="ar-SA"/>
      </w:rPr>
    </w:lvl>
    <w:lvl w:ilvl="7" w:tplc="4B74F7F0">
      <w:numFmt w:val="bullet"/>
      <w:lvlText w:val="•"/>
      <w:lvlJc w:val="left"/>
      <w:pPr>
        <w:ind w:left="7374" w:hanging="360"/>
      </w:pPr>
      <w:rPr>
        <w:rFonts w:hint="default"/>
        <w:lang w:val="hr-HR" w:eastAsia="en-US" w:bidi="ar-SA"/>
      </w:rPr>
    </w:lvl>
    <w:lvl w:ilvl="8" w:tplc="454852E4">
      <w:numFmt w:val="bullet"/>
      <w:lvlText w:val="•"/>
      <w:lvlJc w:val="left"/>
      <w:pPr>
        <w:ind w:left="8459" w:hanging="360"/>
      </w:pPr>
      <w:rPr>
        <w:rFonts w:hint="default"/>
        <w:lang w:val="hr-HR" w:eastAsia="en-US" w:bidi="ar-SA"/>
      </w:rPr>
    </w:lvl>
  </w:abstractNum>
  <w:abstractNum w:abstractNumId="12">
    <w:nsid w:val="23716D1C"/>
    <w:multiLevelType w:val="multilevel"/>
    <w:tmpl w:val="A3F4695E"/>
    <w:lvl w:ilvl="0">
      <w:start w:val="5"/>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13">
    <w:nsid w:val="34B55139"/>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14">
    <w:nsid w:val="35762C54"/>
    <w:multiLevelType w:val="hybridMultilevel"/>
    <w:tmpl w:val="6D524498"/>
    <w:lvl w:ilvl="0" w:tplc="B788677A">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5">
    <w:nsid w:val="36201D03"/>
    <w:multiLevelType w:val="hybridMultilevel"/>
    <w:tmpl w:val="BF98B83C"/>
    <w:lvl w:ilvl="0" w:tplc="EA101EC6">
      <w:start w:val="1"/>
      <w:numFmt w:val="decimal"/>
      <w:lvlText w:val="%1."/>
      <w:lvlJc w:val="left"/>
      <w:pPr>
        <w:ind w:left="1080" w:hanging="360"/>
        <w:jc w:val="left"/>
      </w:pPr>
      <w:rPr>
        <w:rFonts w:hint="default"/>
        <w:color w:val="auto"/>
        <w:spacing w:val="0"/>
        <w:w w:val="100"/>
        <w:lang w:val="hr-HR" w:eastAsia="en-US" w:bidi="ar-SA"/>
      </w:rPr>
    </w:lvl>
    <w:lvl w:ilvl="1" w:tplc="708E69F8">
      <w:start w:val="1"/>
      <w:numFmt w:val="decimal"/>
      <w:lvlText w:val="%2."/>
      <w:lvlJc w:val="left"/>
      <w:pPr>
        <w:ind w:left="324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49EA1A8C">
      <w:numFmt w:val="bullet"/>
      <w:lvlText w:val="•"/>
      <w:lvlJc w:val="left"/>
      <w:pPr>
        <w:ind w:left="4000" w:hanging="360"/>
      </w:pPr>
      <w:rPr>
        <w:rFonts w:hint="default"/>
        <w:lang w:val="hr-HR" w:eastAsia="en-US" w:bidi="ar-SA"/>
      </w:rPr>
    </w:lvl>
    <w:lvl w:ilvl="3" w:tplc="E10C307A">
      <w:numFmt w:val="bullet"/>
      <w:lvlText w:val="•"/>
      <w:lvlJc w:val="left"/>
      <w:pPr>
        <w:ind w:left="4760" w:hanging="360"/>
      </w:pPr>
      <w:rPr>
        <w:rFonts w:hint="default"/>
        <w:lang w:val="hr-HR" w:eastAsia="en-US" w:bidi="ar-SA"/>
      </w:rPr>
    </w:lvl>
    <w:lvl w:ilvl="4" w:tplc="11C4EE02">
      <w:numFmt w:val="bullet"/>
      <w:lvlText w:val="•"/>
      <w:lvlJc w:val="left"/>
      <w:pPr>
        <w:ind w:left="5520" w:hanging="360"/>
      </w:pPr>
      <w:rPr>
        <w:rFonts w:hint="default"/>
        <w:lang w:val="hr-HR" w:eastAsia="en-US" w:bidi="ar-SA"/>
      </w:rPr>
    </w:lvl>
    <w:lvl w:ilvl="5" w:tplc="7D4E78DA">
      <w:numFmt w:val="bullet"/>
      <w:lvlText w:val="•"/>
      <w:lvlJc w:val="left"/>
      <w:pPr>
        <w:ind w:left="6280" w:hanging="360"/>
      </w:pPr>
      <w:rPr>
        <w:rFonts w:hint="default"/>
        <w:lang w:val="hr-HR" w:eastAsia="en-US" w:bidi="ar-SA"/>
      </w:rPr>
    </w:lvl>
    <w:lvl w:ilvl="6" w:tplc="D7906AFA">
      <w:numFmt w:val="bullet"/>
      <w:lvlText w:val="•"/>
      <w:lvlJc w:val="left"/>
      <w:pPr>
        <w:ind w:left="7040" w:hanging="360"/>
      </w:pPr>
      <w:rPr>
        <w:rFonts w:hint="default"/>
        <w:lang w:val="hr-HR" w:eastAsia="en-US" w:bidi="ar-SA"/>
      </w:rPr>
    </w:lvl>
    <w:lvl w:ilvl="7" w:tplc="8522CA3E">
      <w:numFmt w:val="bullet"/>
      <w:lvlText w:val="•"/>
      <w:lvlJc w:val="left"/>
      <w:pPr>
        <w:ind w:left="7800" w:hanging="360"/>
      </w:pPr>
      <w:rPr>
        <w:rFonts w:hint="default"/>
        <w:lang w:val="hr-HR" w:eastAsia="en-US" w:bidi="ar-SA"/>
      </w:rPr>
    </w:lvl>
    <w:lvl w:ilvl="8" w:tplc="45BCAB8C">
      <w:numFmt w:val="bullet"/>
      <w:lvlText w:val="•"/>
      <w:lvlJc w:val="left"/>
      <w:pPr>
        <w:ind w:left="8560" w:hanging="360"/>
      </w:pPr>
      <w:rPr>
        <w:rFonts w:hint="default"/>
        <w:lang w:val="hr-HR" w:eastAsia="en-US" w:bidi="ar-SA"/>
      </w:rPr>
    </w:lvl>
  </w:abstractNum>
  <w:abstractNum w:abstractNumId="16">
    <w:nsid w:val="39DF5919"/>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abstractNum w:abstractNumId="17">
    <w:nsid w:val="3B503AF7"/>
    <w:multiLevelType w:val="multilevel"/>
    <w:tmpl w:val="1C3C7452"/>
    <w:lvl w:ilvl="0">
      <w:start w:val="4"/>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18">
    <w:nsid w:val="3E7250F0"/>
    <w:multiLevelType w:val="hybridMultilevel"/>
    <w:tmpl w:val="7D7EB196"/>
    <w:lvl w:ilvl="0" w:tplc="338AB39C">
      <w:start w:val="1"/>
      <w:numFmt w:val="decimal"/>
      <w:lvlText w:val="%1."/>
      <w:lvlJc w:val="left"/>
      <w:pPr>
        <w:ind w:left="861" w:hanging="360"/>
        <w:jc w:val="left"/>
      </w:pPr>
      <w:rPr>
        <w:rFonts w:hint="default" w:ascii="Calibri" w:hAnsi="Calibri" w:eastAsia="Calibri" w:cs="Calibri"/>
        <w:b w:val="false"/>
        <w:bCs w:val="false"/>
        <w:i w:val="false"/>
        <w:iCs w:val="false"/>
        <w:spacing w:val="0"/>
        <w:w w:val="100"/>
        <w:sz w:val="24"/>
        <w:szCs w:val="24"/>
        <w:lang w:val="hr-HR" w:eastAsia="en-US" w:bidi="ar-SA"/>
      </w:rPr>
    </w:lvl>
    <w:lvl w:ilvl="1" w:tplc="FCAAC0C4">
      <w:numFmt w:val="bullet"/>
      <w:lvlText w:val="•"/>
      <w:lvlJc w:val="left"/>
      <w:pPr>
        <w:ind w:left="1837" w:hanging="360"/>
      </w:pPr>
      <w:rPr>
        <w:rFonts w:hint="default"/>
        <w:lang w:val="hr-HR" w:eastAsia="en-US" w:bidi="ar-SA"/>
      </w:rPr>
    </w:lvl>
    <w:lvl w:ilvl="2" w:tplc="D67ABEDA">
      <w:numFmt w:val="bullet"/>
      <w:lvlText w:val="•"/>
      <w:lvlJc w:val="left"/>
      <w:pPr>
        <w:ind w:left="2814" w:hanging="360"/>
      </w:pPr>
      <w:rPr>
        <w:rFonts w:hint="default"/>
        <w:lang w:val="hr-HR" w:eastAsia="en-US" w:bidi="ar-SA"/>
      </w:rPr>
    </w:lvl>
    <w:lvl w:ilvl="3" w:tplc="5FE8A64E">
      <w:numFmt w:val="bullet"/>
      <w:lvlText w:val="•"/>
      <w:lvlJc w:val="left"/>
      <w:pPr>
        <w:ind w:left="3791" w:hanging="360"/>
      </w:pPr>
      <w:rPr>
        <w:rFonts w:hint="default"/>
        <w:lang w:val="hr-HR" w:eastAsia="en-US" w:bidi="ar-SA"/>
      </w:rPr>
    </w:lvl>
    <w:lvl w:ilvl="4" w:tplc="700289D8">
      <w:numFmt w:val="bullet"/>
      <w:lvlText w:val="•"/>
      <w:lvlJc w:val="left"/>
      <w:pPr>
        <w:ind w:left="4768" w:hanging="360"/>
      </w:pPr>
      <w:rPr>
        <w:rFonts w:hint="default"/>
        <w:lang w:val="hr-HR" w:eastAsia="en-US" w:bidi="ar-SA"/>
      </w:rPr>
    </w:lvl>
    <w:lvl w:ilvl="5" w:tplc="8E96792C">
      <w:numFmt w:val="bullet"/>
      <w:lvlText w:val="•"/>
      <w:lvlJc w:val="left"/>
      <w:pPr>
        <w:ind w:left="5745" w:hanging="360"/>
      </w:pPr>
      <w:rPr>
        <w:rFonts w:hint="default"/>
        <w:lang w:val="hr-HR" w:eastAsia="en-US" w:bidi="ar-SA"/>
      </w:rPr>
    </w:lvl>
    <w:lvl w:ilvl="6" w:tplc="2C40DEB4">
      <w:numFmt w:val="bullet"/>
      <w:lvlText w:val="•"/>
      <w:lvlJc w:val="left"/>
      <w:pPr>
        <w:ind w:left="6722" w:hanging="360"/>
      </w:pPr>
      <w:rPr>
        <w:rFonts w:hint="default"/>
        <w:lang w:val="hr-HR" w:eastAsia="en-US" w:bidi="ar-SA"/>
      </w:rPr>
    </w:lvl>
    <w:lvl w:ilvl="7" w:tplc="5C7801E8">
      <w:numFmt w:val="bullet"/>
      <w:lvlText w:val="•"/>
      <w:lvlJc w:val="left"/>
      <w:pPr>
        <w:ind w:left="7699" w:hanging="360"/>
      </w:pPr>
      <w:rPr>
        <w:rFonts w:hint="default"/>
        <w:lang w:val="hr-HR" w:eastAsia="en-US" w:bidi="ar-SA"/>
      </w:rPr>
    </w:lvl>
    <w:lvl w:ilvl="8" w:tplc="714AB520">
      <w:numFmt w:val="bullet"/>
      <w:lvlText w:val="•"/>
      <w:lvlJc w:val="left"/>
      <w:pPr>
        <w:ind w:left="8677" w:hanging="360"/>
      </w:pPr>
      <w:rPr>
        <w:rFonts w:hint="default"/>
        <w:lang w:val="hr-HR" w:eastAsia="en-US" w:bidi="ar-SA"/>
      </w:rPr>
    </w:lvl>
  </w:abstractNum>
  <w:abstractNum w:abstractNumId="19">
    <w:nsid w:val="3F5845EC"/>
    <w:multiLevelType w:val="hybridMultilevel"/>
    <w:tmpl w:val="4D1A5416"/>
    <w:lvl w:ilvl="0" w:tplc="4F46B8BE">
      <w:numFmt w:val="bullet"/>
      <w:lvlText w:val="-"/>
      <w:lvlJc w:val="left"/>
      <w:pPr>
        <w:ind w:left="1080" w:hanging="360"/>
      </w:pPr>
      <w:rPr>
        <w:rFonts w:hint="default" w:ascii="Times New Roman" w:hAnsi="Times New Roman" w:eastAsia="Times New Roman" w:cs="Times New Roman"/>
        <w:b w:val="false"/>
        <w:bCs w:val="false"/>
        <w:i w:val="false"/>
        <w:iCs w:val="false"/>
        <w:spacing w:val="0"/>
        <w:w w:val="100"/>
        <w:sz w:val="22"/>
        <w:szCs w:val="22"/>
        <w:lang w:val="hr-HR" w:eastAsia="en-US" w:bidi="ar-SA"/>
      </w:rPr>
    </w:lvl>
    <w:lvl w:ilvl="1" w:tplc="DCAEA1D2">
      <w:numFmt w:val="bullet"/>
      <w:lvlText w:val="•"/>
      <w:lvlJc w:val="left"/>
      <w:pPr>
        <w:ind w:left="1980" w:hanging="360"/>
      </w:pPr>
      <w:rPr>
        <w:rFonts w:hint="default"/>
        <w:lang w:val="hr-HR" w:eastAsia="en-US" w:bidi="ar-SA"/>
      </w:rPr>
    </w:lvl>
    <w:lvl w:ilvl="2" w:tplc="8EE69BF4">
      <w:numFmt w:val="bullet"/>
      <w:lvlText w:val="•"/>
      <w:lvlJc w:val="left"/>
      <w:pPr>
        <w:ind w:left="2880" w:hanging="360"/>
      </w:pPr>
      <w:rPr>
        <w:rFonts w:hint="default"/>
        <w:lang w:val="hr-HR" w:eastAsia="en-US" w:bidi="ar-SA"/>
      </w:rPr>
    </w:lvl>
    <w:lvl w:ilvl="3" w:tplc="45A08AFE">
      <w:numFmt w:val="bullet"/>
      <w:lvlText w:val="•"/>
      <w:lvlJc w:val="left"/>
      <w:pPr>
        <w:ind w:left="3780" w:hanging="360"/>
      </w:pPr>
      <w:rPr>
        <w:rFonts w:hint="default"/>
        <w:lang w:val="hr-HR" w:eastAsia="en-US" w:bidi="ar-SA"/>
      </w:rPr>
    </w:lvl>
    <w:lvl w:ilvl="4" w:tplc="BB148686">
      <w:numFmt w:val="bullet"/>
      <w:lvlText w:val="•"/>
      <w:lvlJc w:val="left"/>
      <w:pPr>
        <w:ind w:left="4680" w:hanging="360"/>
      </w:pPr>
      <w:rPr>
        <w:rFonts w:hint="default"/>
        <w:lang w:val="hr-HR" w:eastAsia="en-US" w:bidi="ar-SA"/>
      </w:rPr>
    </w:lvl>
    <w:lvl w:ilvl="5" w:tplc="6D42E9BA">
      <w:numFmt w:val="bullet"/>
      <w:lvlText w:val="•"/>
      <w:lvlJc w:val="left"/>
      <w:pPr>
        <w:ind w:left="5580" w:hanging="360"/>
      </w:pPr>
      <w:rPr>
        <w:rFonts w:hint="default"/>
        <w:lang w:val="hr-HR" w:eastAsia="en-US" w:bidi="ar-SA"/>
      </w:rPr>
    </w:lvl>
    <w:lvl w:ilvl="6" w:tplc="4266CD56">
      <w:numFmt w:val="bullet"/>
      <w:lvlText w:val="•"/>
      <w:lvlJc w:val="left"/>
      <w:pPr>
        <w:ind w:left="6480" w:hanging="360"/>
      </w:pPr>
      <w:rPr>
        <w:rFonts w:hint="default"/>
        <w:lang w:val="hr-HR" w:eastAsia="en-US" w:bidi="ar-SA"/>
      </w:rPr>
    </w:lvl>
    <w:lvl w:ilvl="7" w:tplc="DF44F292">
      <w:numFmt w:val="bullet"/>
      <w:lvlText w:val="•"/>
      <w:lvlJc w:val="left"/>
      <w:pPr>
        <w:ind w:left="7380" w:hanging="360"/>
      </w:pPr>
      <w:rPr>
        <w:rFonts w:hint="default"/>
        <w:lang w:val="hr-HR" w:eastAsia="en-US" w:bidi="ar-SA"/>
      </w:rPr>
    </w:lvl>
    <w:lvl w:ilvl="8" w:tplc="751401A0">
      <w:numFmt w:val="bullet"/>
      <w:lvlText w:val="•"/>
      <w:lvlJc w:val="left"/>
      <w:pPr>
        <w:ind w:left="8280" w:hanging="360"/>
      </w:pPr>
      <w:rPr>
        <w:rFonts w:hint="default"/>
        <w:lang w:val="hr-HR" w:eastAsia="en-US" w:bidi="ar-SA"/>
      </w:rPr>
    </w:lvl>
  </w:abstractNum>
  <w:abstractNum w:abstractNumId="20">
    <w:nsid w:val="43B409D3"/>
    <w:multiLevelType w:val="hybridMultilevel"/>
    <w:tmpl w:val="DD5C9DB8"/>
    <w:lvl w:ilvl="0" w:tplc="246A4476">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21">
    <w:nsid w:val="47C50393"/>
    <w:multiLevelType w:val="hybridMultilevel"/>
    <w:tmpl w:val="08A8624A"/>
    <w:lvl w:ilvl="0" w:tplc="3A4CF976">
      <w:start w:val="1"/>
      <w:numFmt w:val="decimal"/>
      <w:lvlText w:val="%1."/>
      <w:lvlJc w:val="left"/>
      <w:pPr>
        <w:ind w:left="2089" w:hanging="245"/>
        <w:jc w:val="left"/>
      </w:pPr>
      <w:rPr>
        <w:rFonts w:hint="default" w:ascii="Arial" w:hAnsi="Arial" w:eastAsia="Arial" w:cs="Arial"/>
        <w:b w:val="false"/>
        <w:bCs/>
        <w:i w:val="false"/>
        <w:iCs w:val="false"/>
        <w:spacing w:val="0"/>
        <w:w w:val="100"/>
        <w:sz w:val="24"/>
        <w:szCs w:val="24"/>
        <w:lang w:val="hr-HR" w:eastAsia="en-US" w:bidi="ar-SA"/>
      </w:rPr>
    </w:lvl>
    <w:lvl w:ilvl="1" w:tplc="AF48CCA4">
      <w:numFmt w:val="bullet"/>
      <w:lvlText w:val=""/>
      <w:lvlJc w:val="left"/>
      <w:pPr>
        <w:ind w:left="2564" w:hanging="360"/>
      </w:pPr>
      <w:rPr>
        <w:rFonts w:hint="default" w:ascii="Symbol" w:hAnsi="Symbol" w:eastAsia="Symbol" w:cs="Symbol"/>
        <w:spacing w:val="0"/>
        <w:w w:val="99"/>
        <w:lang w:val="hr-HR" w:eastAsia="en-US" w:bidi="ar-SA"/>
      </w:rPr>
    </w:lvl>
    <w:lvl w:ilvl="2" w:tplc="5B60D09A">
      <w:start w:val="1"/>
      <w:numFmt w:val="decimal"/>
      <w:lvlText w:val="%3."/>
      <w:lvlJc w:val="left"/>
      <w:pPr>
        <w:ind w:left="3284"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3" w:tplc="36723E90">
      <w:numFmt w:val="bullet"/>
      <w:lvlText w:val="•"/>
      <w:lvlJc w:val="left"/>
      <w:pPr>
        <w:ind w:left="4232" w:hanging="360"/>
      </w:pPr>
      <w:rPr>
        <w:rFonts w:hint="default"/>
        <w:lang w:val="hr-HR" w:eastAsia="en-US" w:bidi="ar-SA"/>
      </w:rPr>
    </w:lvl>
    <w:lvl w:ilvl="4" w:tplc="88440250">
      <w:numFmt w:val="bullet"/>
      <w:lvlText w:val="•"/>
      <w:lvlJc w:val="left"/>
      <w:pPr>
        <w:ind w:left="5184" w:hanging="360"/>
      </w:pPr>
      <w:rPr>
        <w:rFonts w:hint="default"/>
        <w:lang w:val="hr-HR" w:eastAsia="en-US" w:bidi="ar-SA"/>
      </w:rPr>
    </w:lvl>
    <w:lvl w:ilvl="5" w:tplc="0ED0A720">
      <w:numFmt w:val="bullet"/>
      <w:lvlText w:val="•"/>
      <w:lvlJc w:val="left"/>
      <w:pPr>
        <w:ind w:left="6135" w:hanging="360"/>
      </w:pPr>
      <w:rPr>
        <w:rFonts w:hint="default"/>
        <w:lang w:val="hr-HR" w:eastAsia="en-US" w:bidi="ar-SA"/>
      </w:rPr>
    </w:lvl>
    <w:lvl w:ilvl="6" w:tplc="2446F17C">
      <w:numFmt w:val="bullet"/>
      <w:lvlText w:val="•"/>
      <w:lvlJc w:val="left"/>
      <w:pPr>
        <w:ind w:left="7087" w:hanging="360"/>
      </w:pPr>
      <w:rPr>
        <w:rFonts w:hint="default"/>
        <w:lang w:val="hr-HR" w:eastAsia="en-US" w:bidi="ar-SA"/>
      </w:rPr>
    </w:lvl>
    <w:lvl w:ilvl="7" w:tplc="C58C0976">
      <w:numFmt w:val="bullet"/>
      <w:lvlText w:val="•"/>
      <w:lvlJc w:val="left"/>
      <w:pPr>
        <w:ind w:left="8038" w:hanging="360"/>
      </w:pPr>
      <w:rPr>
        <w:rFonts w:hint="default"/>
        <w:lang w:val="hr-HR" w:eastAsia="en-US" w:bidi="ar-SA"/>
      </w:rPr>
    </w:lvl>
    <w:lvl w:ilvl="8" w:tplc="4810F3FC">
      <w:numFmt w:val="bullet"/>
      <w:lvlText w:val="•"/>
      <w:lvlJc w:val="left"/>
      <w:pPr>
        <w:ind w:left="8990" w:hanging="360"/>
      </w:pPr>
      <w:rPr>
        <w:rFonts w:hint="default"/>
        <w:lang w:val="hr-HR" w:eastAsia="en-US" w:bidi="ar-SA"/>
      </w:rPr>
    </w:lvl>
  </w:abstractNum>
  <w:abstractNum w:abstractNumId="22">
    <w:nsid w:val="4B0E1C11"/>
    <w:multiLevelType w:val="hybridMultilevel"/>
    <w:tmpl w:val="D28842BA"/>
    <w:lvl w:ilvl="0" w:tplc="64D824E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24C2B360">
      <w:numFmt w:val="bullet"/>
      <w:lvlText w:val="•"/>
      <w:lvlJc w:val="left"/>
      <w:pPr>
        <w:ind w:left="1837" w:hanging="360"/>
      </w:pPr>
      <w:rPr>
        <w:rFonts w:hint="default"/>
        <w:lang w:val="hr-HR" w:eastAsia="en-US" w:bidi="ar-SA"/>
      </w:rPr>
    </w:lvl>
    <w:lvl w:ilvl="2" w:tplc="F2600F14">
      <w:numFmt w:val="bullet"/>
      <w:lvlText w:val="•"/>
      <w:lvlJc w:val="left"/>
      <w:pPr>
        <w:ind w:left="2814" w:hanging="360"/>
      </w:pPr>
      <w:rPr>
        <w:rFonts w:hint="default"/>
        <w:lang w:val="hr-HR" w:eastAsia="en-US" w:bidi="ar-SA"/>
      </w:rPr>
    </w:lvl>
    <w:lvl w:ilvl="3" w:tplc="C62C1F5A">
      <w:numFmt w:val="bullet"/>
      <w:lvlText w:val="•"/>
      <w:lvlJc w:val="left"/>
      <w:pPr>
        <w:ind w:left="3791" w:hanging="360"/>
      </w:pPr>
      <w:rPr>
        <w:rFonts w:hint="default"/>
        <w:lang w:val="hr-HR" w:eastAsia="en-US" w:bidi="ar-SA"/>
      </w:rPr>
    </w:lvl>
    <w:lvl w:ilvl="4" w:tplc="05BA2A68">
      <w:numFmt w:val="bullet"/>
      <w:lvlText w:val="•"/>
      <w:lvlJc w:val="left"/>
      <w:pPr>
        <w:ind w:left="4768" w:hanging="360"/>
      </w:pPr>
      <w:rPr>
        <w:rFonts w:hint="default"/>
        <w:lang w:val="hr-HR" w:eastAsia="en-US" w:bidi="ar-SA"/>
      </w:rPr>
    </w:lvl>
    <w:lvl w:ilvl="5" w:tplc="5D40FBD8">
      <w:numFmt w:val="bullet"/>
      <w:lvlText w:val="•"/>
      <w:lvlJc w:val="left"/>
      <w:pPr>
        <w:ind w:left="5745" w:hanging="360"/>
      </w:pPr>
      <w:rPr>
        <w:rFonts w:hint="default"/>
        <w:lang w:val="hr-HR" w:eastAsia="en-US" w:bidi="ar-SA"/>
      </w:rPr>
    </w:lvl>
    <w:lvl w:ilvl="6" w:tplc="12D4B8E0">
      <w:numFmt w:val="bullet"/>
      <w:lvlText w:val="•"/>
      <w:lvlJc w:val="left"/>
      <w:pPr>
        <w:ind w:left="6722" w:hanging="360"/>
      </w:pPr>
      <w:rPr>
        <w:rFonts w:hint="default"/>
        <w:lang w:val="hr-HR" w:eastAsia="en-US" w:bidi="ar-SA"/>
      </w:rPr>
    </w:lvl>
    <w:lvl w:ilvl="7" w:tplc="F3F0C088">
      <w:numFmt w:val="bullet"/>
      <w:lvlText w:val="•"/>
      <w:lvlJc w:val="left"/>
      <w:pPr>
        <w:ind w:left="7699" w:hanging="360"/>
      </w:pPr>
      <w:rPr>
        <w:rFonts w:hint="default"/>
        <w:lang w:val="hr-HR" w:eastAsia="en-US" w:bidi="ar-SA"/>
      </w:rPr>
    </w:lvl>
    <w:lvl w:ilvl="8" w:tplc="93E8AF54">
      <w:numFmt w:val="bullet"/>
      <w:lvlText w:val="•"/>
      <w:lvlJc w:val="left"/>
      <w:pPr>
        <w:ind w:left="8677" w:hanging="360"/>
      </w:pPr>
      <w:rPr>
        <w:rFonts w:hint="default"/>
        <w:lang w:val="hr-HR" w:eastAsia="en-US" w:bidi="ar-SA"/>
      </w:rPr>
    </w:lvl>
  </w:abstractNum>
  <w:abstractNum w:abstractNumId="23">
    <w:nsid w:val="55BE1298"/>
    <w:multiLevelType w:val="hybridMultilevel"/>
    <w:tmpl w:val="20E40B92"/>
    <w:lvl w:ilvl="0" w:tplc="E6A4CA56">
      <w:start w:val="1"/>
      <w:numFmt w:val="decimal"/>
      <w:lvlText w:val="%1."/>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0184E99"/>
    <w:multiLevelType w:val="hybridMultilevel"/>
    <w:tmpl w:val="2442625C"/>
    <w:lvl w:ilvl="0" w:tplc="CAA6005A">
      <w:start w:val="1"/>
      <w:numFmt w:val="lowerLetter"/>
      <w:lvlText w:val="%1)"/>
      <w:lvlJc w:val="left"/>
      <w:pPr>
        <w:ind w:left="255" w:hanging="233"/>
        <w:jc w:val="left"/>
      </w:pPr>
      <w:rPr>
        <w:rFonts w:hint="default" w:ascii="Arial MT" w:hAnsi="Arial MT" w:eastAsia="Arial MT" w:cs="Arial MT"/>
        <w:b w:val="false"/>
        <w:bCs w:val="false"/>
        <w:i w:val="false"/>
        <w:iCs w:val="false"/>
        <w:spacing w:val="0"/>
        <w:w w:val="99"/>
        <w:sz w:val="20"/>
        <w:szCs w:val="20"/>
        <w:lang w:val="hr-HR" w:eastAsia="en-US" w:bidi="ar-SA"/>
      </w:rPr>
    </w:lvl>
    <w:lvl w:ilvl="1" w:tplc="C5AC0218">
      <w:numFmt w:val="bullet"/>
      <w:lvlText w:val=""/>
      <w:lvlJc w:val="left"/>
      <w:pPr>
        <w:ind w:left="803" w:hanging="360"/>
      </w:pPr>
      <w:rPr>
        <w:rFonts w:hint="default" w:ascii="Symbol" w:hAnsi="Symbol" w:eastAsia="Symbol" w:cs="Symbol"/>
        <w:b w:val="false"/>
        <w:bCs w:val="false"/>
        <w:i w:val="false"/>
        <w:iCs w:val="false"/>
        <w:spacing w:val="0"/>
        <w:w w:val="99"/>
        <w:sz w:val="20"/>
        <w:szCs w:val="20"/>
        <w:lang w:val="hr-HR" w:eastAsia="en-US" w:bidi="ar-SA"/>
      </w:rPr>
    </w:lvl>
    <w:lvl w:ilvl="2" w:tplc="AE32452E">
      <w:numFmt w:val="bullet"/>
      <w:lvlText w:val="•"/>
      <w:lvlJc w:val="left"/>
      <w:pPr>
        <w:ind w:left="800" w:hanging="360"/>
      </w:pPr>
      <w:rPr>
        <w:rFonts w:hint="default"/>
        <w:lang w:val="hr-HR" w:eastAsia="en-US" w:bidi="ar-SA"/>
      </w:rPr>
    </w:lvl>
    <w:lvl w:ilvl="3" w:tplc="5E240D5A">
      <w:numFmt w:val="bullet"/>
      <w:lvlText w:val="•"/>
      <w:lvlJc w:val="left"/>
      <w:pPr>
        <w:ind w:left="1834" w:hanging="360"/>
      </w:pPr>
      <w:rPr>
        <w:rFonts w:hint="default"/>
        <w:lang w:val="hr-HR" w:eastAsia="en-US" w:bidi="ar-SA"/>
      </w:rPr>
    </w:lvl>
    <w:lvl w:ilvl="4" w:tplc="B1CA4200">
      <w:numFmt w:val="bullet"/>
      <w:lvlText w:val="•"/>
      <w:lvlJc w:val="left"/>
      <w:pPr>
        <w:ind w:left="2868" w:hanging="360"/>
      </w:pPr>
      <w:rPr>
        <w:rFonts w:hint="default"/>
        <w:lang w:val="hr-HR" w:eastAsia="en-US" w:bidi="ar-SA"/>
      </w:rPr>
    </w:lvl>
    <w:lvl w:ilvl="5" w:tplc="480EAC56">
      <w:numFmt w:val="bullet"/>
      <w:lvlText w:val="•"/>
      <w:lvlJc w:val="left"/>
      <w:pPr>
        <w:ind w:left="3902" w:hanging="360"/>
      </w:pPr>
      <w:rPr>
        <w:rFonts w:hint="default"/>
        <w:lang w:val="hr-HR" w:eastAsia="en-US" w:bidi="ar-SA"/>
      </w:rPr>
    </w:lvl>
    <w:lvl w:ilvl="6" w:tplc="D9A8B52C">
      <w:numFmt w:val="bullet"/>
      <w:lvlText w:val="•"/>
      <w:lvlJc w:val="left"/>
      <w:pPr>
        <w:ind w:left="4936" w:hanging="360"/>
      </w:pPr>
      <w:rPr>
        <w:rFonts w:hint="default"/>
        <w:lang w:val="hr-HR" w:eastAsia="en-US" w:bidi="ar-SA"/>
      </w:rPr>
    </w:lvl>
    <w:lvl w:ilvl="7" w:tplc="CE24B56C">
      <w:numFmt w:val="bullet"/>
      <w:lvlText w:val="•"/>
      <w:lvlJc w:val="left"/>
      <w:pPr>
        <w:ind w:left="5970" w:hanging="360"/>
      </w:pPr>
      <w:rPr>
        <w:rFonts w:hint="default"/>
        <w:lang w:val="hr-HR" w:eastAsia="en-US" w:bidi="ar-SA"/>
      </w:rPr>
    </w:lvl>
    <w:lvl w:ilvl="8" w:tplc="8B8E5446">
      <w:numFmt w:val="bullet"/>
      <w:lvlText w:val="•"/>
      <w:lvlJc w:val="left"/>
      <w:pPr>
        <w:ind w:left="7004" w:hanging="360"/>
      </w:pPr>
      <w:rPr>
        <w:rFonts w:hint="default"/>
        <w:lang w:val="hr-HR" w:eastAsia="en-US" w:bidi="ar-SA"/>
      </w:rPr>
    </w:lvl>
  </w:abstractNum>
  <w:abstractNum w:abstractNumId="25">
    <w:nsid w:val="66A63B9A"/>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26">
    <w:nsid w:val="67062F4B"/>
    <w:multiLevelType w:val="multilevel"/>
    <w:tmpl w:val="F80A3B68"/>
    <w:lvl w:ilvl="0">
      <w:start w:val="1"/>
      <w:numFmt w:val="decimal"/>
      <w:lvlText w:val="%1."/>
      <w:lvlJc w:val="left"/>
      <w:pPr>
        <w:ind w:left="360" w:hanging="360"/>
        <w:jc w:val="left"/>
      </w:pPr>
      <w:rPr>
        <w:rFonts w:hint="default" w:ascii="Arial" w:hAnsi="Arial" w:eastAsia="Calibri" w:cs="Arial"/>
        <w:b w:val="false"/>
        <w:bCs/>
        <w:i w:val="false"/>
        <w:iCs w:val="false"/>
        <w:spacing w:val="0"/>
        <w:w w:val="100"/>
        <w:sz w:val="24"/>
        <w:szCs w:val="24"/>
        <w:lang w:val="hr-HR" w:eastAsia="en-US" w:bidi="ar-SA"/>
      </w:rPr>
    </w:lvl>
    <w:lvl w:ilvl="1">
      <w:start w:val="1"/>
      <w:numFmt w:val="decimal"/>
      <w:lvlText w:val="%1.%2."/>
      <w:lvlJc w:val="left"/>
      <w:pPr>
        <w:ind w:left="1482"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3">
      <w:numFmt w:val="bullet"/>
      <w:lvlText w:val="•"/>
      <w:lvlJc w:val="left"/>
      <w:pPr>
        <w:ind w:left="3575" w:hanging="360"/>
      </w:pPr>
      <w:rPr>
        <w:rFonts w:hint="default"/>
        <w:lang w:val="hr-HR" w:eastAsia="en-US" w:bidi="ar-SA"/>
      </w:rPr>
    </w:lvl>
    <w:lvl w:ilvl="4">
      <w:numFmt w:val="bullet"/>
      <w:lvlText w:val="•"/>
      <w:lvlJc w:val="left"/>
      <w:pPr>
        <w:ind w:left="4583" w:hanging="360"/>
      </w:pPr>
      <w:rPr>
        <w:rFonts w:hint="default"/>
        <w:lang w:val="hr-HR" w:eastAsia="en-US" w:bidi="ar-SA"/>
      </w:rPr>
    </w:lvl>
    <w:lvl w:ilvl="5">
      <w:numFmt w:val="bullet"/>
      <w:lvlText w:val="•"/>
      <w:lvlJc w:val="left"/>
      <w:pPr>
        <w:ind w:left="5591" w:hanging="360"/>
      </w:pPr>
      <w:rPr>
        <w:rFonts w:hint="default"/>
        <w:lang w:val="hr-HR" w:eastAsia="en-US" w:bidi="ar-SA"/>
      </w:rPr>
    </w:lvl>
    <w:lvl w:ilvl="6">
      <w:numFmt w:val="bullet"/>
      <w:lvlText w:val="•"/>
      <w:lvlJc w:val="left"/>
      <w:pPr>
        <w:ind w:left="6599" w:hanging="360"/>
      </w:pPr>
      <w:rPr>
        <w:rFonts w:hint="default"/>
        <w:lang w:val="hr-HR" w:eastAsia="en-US" w:bidi="ar-SA"/>
      </w:rPr>
    </w:lvl>
    <w:lvl w:ilvl="7">
      <w:numFmt w:val="bullet"/>
      <w:lvlText w:val="•"/>
      <w:lvlJc w:val="left"/>
      <w:pPr>
        <w:ind w:left="7607" w:hanging="360"/>
      </w:pPr>
      <w:rPr>
        <w:rFonts w:hint="default"/>
        <w:lang w:val="hr-HR" w:eastAsia="en-US" w:bidi="ar-SA"/>
      </w:rPr>
    </w:lvl>
    <w:lvl w:ilvl="8">
      <w:numFmt w:val="bullet"/>
      <w:lvlText w:val="•"/>
      <w:lvlJc w:val="left"/>
      <w:pPr>
        <w:ind w:left="8615" w:hanging="360"/>
      </w:pPr>
      <w:rPr>
        <w:rFonts w:hint="default"/>
        <w:lang w:val="hr-HR" w:eastAsia="en-US" w:bidi="ar-SA"/>
      </w:rPr>
    </w:lvl>
  </w:abstractNum>
  <w:abstractNum w:abstractNumId="27">
    <w:nsid w:val="691E03E6"/>
    <w:multiLevelType w:val="hybridMultilevel"/>
    <w:tmpl w:val="CA5254D8"/>
    <w:lvl w:ilvl="0" w:tplc="4992C96E">
      <w:start w:val="1"/>
      <w:numFmt w:val="decimal"/>
      <w:lvlText w:val="%1."/>
      <w:lvlJc w:val="left"/>
      <w:pPr>
        <w:ind w:left="960" w:hanging="240"/>
        <w:jc w:val="left"/>
      </w:pPr>
      <w:rPr>
        <w:rFonts w:hint="default" w:ascii="Arial" w:hAnsi="Arial" w:eastAsia="Times New Roman" w:cs="Arial"/>
        <w:b w:val="false"/>
        <w:bCs w:val="false"/>
        <w:i w:val="false"/>
        <w:iCs w:val="false"/>
        <w:spacing w:val="0"/>
        <w:w w:val="100"/>
        <w:sz w:val="24"/>
        <w:szCs w:val="24"/>
        <w:lang w:val="hr-HR" w:eastAsia="en-US" w:bidi="ar-SA"/>
      </w:rPr>
    </w:lvl>
    <w:lvl w:ilvl="1" w:tplc="CBAE898A">
      <w:numFmt w:val="bullet"/>
      <w:lvlText w:val="•"/>
      <w:lvlJc w:val="left"/>
      <w:pPr>
        <w:ind w:left="1872" w:hanging="240"/>
      </w:pPr>
      <w:rPr>
        <w:rFonts w:hint="default"/>
        <w:lang w:val="hr-HR" w:eastAsia="en-US" w:bidi="ar-SA"/>
      </w:rPr>
    </w:lvl>
    <w:lvl w:ilvl="2" w:tplc="E948F0B4">
      <w:numFmt w:val="bullet"/>
      <w:lvlText w:val="•"/>
      <w:lvlJc w:val="left"/>
      <w:pPr>
        <w:ind w:left="2784" w:hanging="240"/>
      </w:pPr>
      <w:rPr>
        <w:rFonts w:hint="default"/>
        <w:lang w:val="hr-HR" w:eastAsia="en-US" w:bidi="ar-SA"/>
      </w:rPr>
    </w:lvl>
    <w:lvl w:ilvl="3" w:tplc="C5980B54">
      <w:numFmt w:val="bullet"/>
      <w:lvlText w:val="•"/>
      <w:lvlJc w:val="left"/>
      <w:pPr>
        <w:ind w:left="3696" w:hanging="240"/>
      </w:pPr>
      <w:rPr>
        <w:rFonts w:hint="default"/>
        <w:lang w:val="hr-HR" w:eastAsia="en-US" w:bidi="ar-SA"/>
      </w:rPr>
    </w:lvl>
    <w:lvl w:ilvl="4" w:tplc="F35EF852">
      <w:numFmt w:val="bullet"/>
      <w:lvlText w:val="•"/>
      <w:lvlJc w:val="left"/>
      <w:pPr>
        <w:ind w:left="4608" w:hanging="240"/>
      </w:pPr>
      <w:rPr>
        <w:rFonts w:hint="default"/>
        <w:lang w:val="hr-HR" w:eastAsia="en-US" w:bidi="ar-SA"/>
      </w:rPr>
    </w:lvl>
    <w:lvl w:ilvl="5" w:tplc="FF748E3E">
      <w:numFmt w:val="bullet"/>
      <w:lvlText w:val="•"/>
      <w:lvlJc w:val="left"/>
      <w:pPr>
        <w:ind w:left="5520" w:hanging="240"/>
      </w:pPr>
      <w:rPr>
        <w:rFonts w:hint="default"/>
        <w:lang w:val="hr-HR" w:eastAsia="en-US" w:bidi="ar-SA"/>
      </w:rPr>
    </w:lvl>
    <w:lvl w:ilvl="6" w:tplc="8604D47A">
      <w:numFmt w:val="bullet"/>
      <w:lvlText w:val="•"/>
      <w:lvlJc w:val="left"/>
      <w:pPr>
        <w:ind w:left="6432" w:hanging="240"/>
      </w:pPr>
      <w:rPr>
        <w:rFonts w:hint="default"/>
        <w:lang w:val="hr-HR" w:eastAsia="en-US" w:bidi="ar-SA"/>
      </w:rPr>
    </w:lvl>
    <w:lvl w:ilvl="7" w:tplc="C8B45C6E">
      <w:numFmt w:val="bullet"/>
      <w:lvlText w:val="•"/>
      <w:lvlJc w:val="left"/>
      <w:pPr>
        <w:ind w:left="7344" w:hanging="240"/>
      </w:pPr>
      <w:rPr>
        <w:rFonts w:hint="default"/>
        <w:lang w:val="hr-HR" w:eastAsia="en-US" w:bidi="ar-SA"/>
      </w:rPr>
    </w:lvl>
    <w:lvl w:ilvl="8" w:tplc="5CDA76A6">
      <w:numFmt w:val="bullet"/>
      <w:lvlText w:val="•"/>
      <w:lvlJc w:val="left"/>
      <w:pPr>
        <w:ind w:left="8256" w:hanging="240"/>
      </w:pPr>
      <w:rPr>
        <w:rFonts w:hint="default"/>
        <w:lang w:val="hr-HR" w:eastAsia="en-US" w:bidi="ar-SA"/>
      </w:rPr>
    </w:lvl>
  </w:abstractNum>
  <w:abstractNum w:abstractNumId="28">
    <w:nsid w:val="691F1A09"/>
    <w:multiLevelType w:val="hybridMultilevel"/>
    <w:tmpl w:val="6B0658B0"/>
    <w:lvl w:ilvl="0" w:tplc="9F76F14E">
      <w:start w:val="1"/>
      <w:numFmt w:val="upperRoman"/>
      <w:lvlText w:val="%1."/>
      <w:lvlJc w:val="left"/>
      <w:pPr>
        <w:ind w:left="1557" w:hanging="708"/>
        <w:jc w:val="left"/>
      </w:pPr>
      <w:rPr>
        <w:rFonts w:hint="default" w:ascii="Times New Roman" w:hAnsi="Times New Roman" w:eastAsia="Times New Roman" w:cs="Times New Roman"/>
        <w:b/>
        <w:bCs/>
        <w:i w:val="false"/>
        <w:iCs w:val="false"/>
        <w:spacing w:val="0"/>
        <w:w w:val="100"/>
        <w:sz w:val="24"/>
        <w:szCs w:val="24"/>
        <w:lang w:val="hr-HR" w:eastAsia="en-US" w:bidi="ar-SA"/>
      </w:rPr>
    </w:lvl>
    <w:lvl w:ilvl="1" w:tplc="E6A4CA56">
      <w:start w:val="1"/>
      <w:numFmt w:val="decimal"/>
      <w:lvlText w:val="%2."/>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36909454">
      <w:numFmt w:val="bullet"/>
      <w:lvlText w:val="•"/>
      <w:lvlJc w:val="left"/>
      <w:pPr>
        <w:ind w:left="2426" w:hanging="360"/>
      </w:pPr>
      <w:rPr>
        <w:rFonts w:hint="default"/>
        <w:lang w:val="hr-HR" w:eastAsia="en-US" w:bidi="ar-SA"/>
      </w:rPr>
    </w:lvl>
    <w:lvl w:ilvl="3" w:tplc="EFA6420A">
      <w:numFmt w:val="bullet"/>
      <w:lvlText w:val="•"/>
      <w:lvlJc w:val="left"/>
      <w:pPr>
        <w:ind w:left="3292" w:hanging="360"/>
      </w:pPr>
      <w:rPr>
        <w:rFonts w:hint="default"/>
        <w:lang w:val="hr-HR" w:eastAsia="en-US" w:bidi="ar-SA"/>
      </w:rPr>
    </w:lvl>
    <w:lvl w:ilvl="4" w:tplc="E84408E8">
      <w:numFmt w:val="bullet"/>
      <w:lvlText w:val="•"/>
      <w:lvlJc w:val="left"/>
      <w:pPr>
        <w:ind w:left="4158" w:hanging="360"/>
      </w:pPr>
      <w:rPr>
        <w:rFonts w:hint="default"/>
        <w:lang w:val="hr-HR" w:eastAsia="en-US" w:bidi="ar-SA"/>
      </w:rPr>
    </w:lvl>
    <w:lvl w:ilvl="5" w:tplc="31B2C6C0">
      <w:numFmt w:val="bullet"/>
      <w:lvlText w:val="•"/>
      <w:lvlJc w:val="left"/>
      <w:pPr>
        <w:ind w:left="5025" w:hanging="360"/>
      </w:pPr>
      <w:rPr>
        <w:rFonts w:hint="default"/>
        <w:lang w:val="hr-HR" w:eastAsia="en-US" w:bidi="ar-SA"/>
      </w:rPr>
    </w:lvl>
    <w:lvl w:ilvl="6" w:tplc="4CEA1388">
      <w:numFmt w:val="bullet"/>
      <w:lvlText w:val="•"/>
      <w:lvlJc w:val="left"/>
      <w:pPr>
        <w:ind w:left="5891" w:hanging="360"/>
      </w:pPr>
      <w:rPr>
        <w:rFonts w:hint="default"/>
        <w:lang w:val="hr-HR" w:eastAsia="en-US" w:bidi="ar-SA"/>
      </w:rPr>
    </w:lvl>
    <w:lvl w:ilvl="7" w:tplc="8A3CC95A">
      <w:numFmt w:val="bullet"/>
      <w:lvlText w:val="•"/>
      <w:lvlJc w:val="left"/>
      <w:pPr>
        <w:ind w:left="6757" w:hanging="360"/>
      </w:pPr>
      <w:rPr>
        <w:rFonts w:hint="default"/>
        <w:lang w:val="hr-HR" w:eastAsia="en-US" w:bidi="ar-SA"/>
      </w:rPr>
    </w:lvl>
    <w:lvl w:ilvl="8" w:tplc="1B46950A">
      <w:numFmt w:val="bullet"/>
      <w:lvlText w:val="•"/>
      <w:lvlJc w:val="left"/>
      <w:pPr>
        <w:ind w:left="7623" w:hanging="360"/>
      </w:pPr>
      <w:rPr>
        <w:rFonts w:hint="default"/>
        <w:lang w:val="hr-HR" w:eastAsia="en-US" w:bidi="ar-SA"/>
      </w:rPr>
    </w:lvl>
  </w:abstractNum>
  <w:abstractNum w:abstractNumId="29">
    <w:nsid w:val="6D4B196F"/>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num w:numId="1">
    <w:abstractNumId w:val="20"/>
  </w:num>
  <w:num w:numId="2">
    <w:abstractNumId w:val="14"/>
  </w:num>
  <w:num w:numId="3">
    <w:abstractNumId w:val="13"/>
  </w:num>
  <w:num w:numId="4">
    <w:abstractNumId w:val="7"/>
  </w:num>
  <w:num w:numId="5">
    <w:abstractNumId w:val="24"/>
  </w:num>
  <w:num w:numId="6">
    <w:abstractNumId w:val="21"/>
  </w:num>
  <w:num w:numId="7">
    <w:abstractNumId w:val="25"/>
  </w:num>
  <w:num w:numId="8">
    <w:abstractNumId w:val="28"/>
  </w:num>
  <w:num w:numId="9">
    <w:abstractNumId w:val="23"/>
  </w:num>
  <w:num w:numId="10">
    <w:abstractNumId w:val="29"/>
  </w:num>
  <w:num w:numId="11">
    <w:abstractNumId w:val="11"/>
  </w:num>
  <w:num w:numId="12">
    <w:abstractNumId w:val="12"/>
  </w:num>
  <w:num w:numId="13">
    <w:abstractNumId w:val="17"/>
  </w:num>
  <w:num w:numId="14">
    <w:abstractNumId w:val="18"/>
  </w:num>
  <w:num w:numId="15">
    <w:abstractNumId w:val="9"/>
  </w:num>
  <w:num w:numId="16">
    <w:abstractNumId w:val="22"/>
  </w:num>
  <w:num w:numId="17">
    <w:abstractNumId w:val="26"/>
  </w:num>
  <w:num w:numId="18">
    <w:abstractNumId w:val="16"/>
  </w:num>
  <w:num w:numId="19">
    <w:abstractNumId w:val="19"/>
  </w:num>
  <w:num w:numId="20">
    <w:abstractNumId w:val="27"/>
  </w:num>
  <w:num w:numId="21">
    <w:abstractNumId w:val="10"/>
  </w:num>
  <w:num w:numId="22">
    <w:abstractNumId w:val="15"/>
  </w:num>
  <w:num w:numId="23">
    <w:abstractNumId w:val="8"/>
  </w:num>
  <w:numIdMacAtCleanup w:val="7"/>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4131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03C0"/>
    <w:rsid w:val="000E1538"/>
    <w:rsid w:val="000E1F74"/>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1346"/>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73F"/>
    <w:rsid w:val="001809CF"/>
    <w:rsid w:val="001814D1"/>
    <w:rsid w:val="00182185"/>
    <w:rsid w:val="00182244"/>
    <w:rsid w:val="00182D1B"/>
    <w:rsid w:val="00183362"/>
    <w:rsid w:val="001834E2"/>
    <w:rsid w:val="001842A0"/>
    <w:rsid w:val="001846F2"/>
    <w:rsid w:val="001847BE"/>
    <w:rsid w:val="00185203"/>
    <w:rsid w:val="00186722"/>
    <w:rsid w:val="00186836"/>
    <w:rsid w:val="00186CB8"/>
    <w:rsid w:val="00186DCE"/>
    <w:rsid w:val="001875E5"/>
    <w:rsid w:val="001876F9"/>
    <w:rsid w:val="00187D4E"/>
    <w:rsid w:val="00190A80"/>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5FEC"/>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5652"/>
    <w:rsid w:val="002059DD"/>
    <w:rsid w:val="00205DF7"/>
    <w:rsid w:val="00206437"/>
    <w:rsid w:val="00206FE7"/>
    <w:rsid w:val="002070F8"/>
    <w:rsid w:val="0021069A"/>
    <w:rsid w:val="002106B6"/>
    <w:rsid w:val="00210851"/>
    <w:rsid w:val="00212938"/>
    <w:rsid w:val="00212A74"/>
    <w:rsid w:val="00212F65"/>
    <w:rsid w:val="002140BD"/>
    <w:rsid w:val="0021533A"/>
    <w:rsid w:val="00215384"/>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48C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1A82"/>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3CAB"/>
    <w:rsid w:val="003478ED"/>
    <w:rsid w:val="003505A9"/>
    <w:rsid w:val="00350DEE"/>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110A"/>
    <w:rsid w:val="00372EF3"/>
    <w:rsid w:val="00374585"/>
    <w:rsid w:val="00374A0B"/>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4BC6"/>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A37"/>
    <w:rsid w:val="00434FEA"/>
    <w:rsid w:val="00436F37"/>
    <w:rsid w:val="00440959"/>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654D"/>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1E89"/>
    <w:rsid w:val="0049385D"/>
    <w:rsid w:val="00493C22"/>
    <w:rsid w:val="00493DCE"/>
    <w:rsid w:val="004942D3"/>
    <w:rsid w:val="00494471"/>
    <w:rsid w:val="0049555F"/>
    <w:rsid w:val="00495FC7"/>
    <w:rsid w:val="00497572"/>
    <w:rsid w:val="00497BDE"/>
    <w:rsid w:val="004A2C95"/>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1D64"/>
    <w:rsid w:val="004E2855"/>
    <w:rsid w:val="004E2E52"/>
    <w:rsid w:val="004E3BB6"/>
    <w:rsid w:val="004E675C"/>
    <w:rsid w:val="004E6CEF"/>
    <w:rsid w:val="004E7526"/>
    <w:rsid w:val="004E75E5"/>
    <w:rsid w:val="004E7E91"/>
    <w:rsid w:val="004F00B3"/>
    <w:rsid w:val="004F047B"/>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23F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08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7C0"/>
    <w:rsid w:val="005C7A7D"/>
    <w:rsid w:val="005D0B5B"/>
    <w:rsid w:val="005D1023"/>
    <w:rsid w:val="005D16E8"/>
    <w:rsid w:val="005D1981"/>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3B9A"/>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3FE3"/>
    <w:rsid w:val="006B4046"/>
    <w:rsid w:val="006B4F52"/>
    <w:rsid w:val="006B5E30"/>
    <w:rsid w:val="006C0244"/>
    <w:rsid w:val="006C17D4"/>
    <w:rsid w:val="006C1986"/>
    <w:rsid w:val="006C202C"/>
    <w:rsid w:val="006C27F9"/>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2D3"/>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57487"/>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4E69"/>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463"/>
    <w:rsid w:val="007C36CC"/>
    <w:rsid w:val="007C4A62"/>
    <w:rsid w:val="007C5548"/>
    <w:rsid w:val="007C5BCB"/>
    <w:rsid w:val="007C639A"/>
    <w:rsid w:val="007C6536"/>
    <w:rsid w:val="007C6B1D"/>
    <w:rsid w:val="007C6B9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90B"/>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5F3"/>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B7F"/>
    <w:rsid w:val="00871E67"/>
    <w:rsid w:val="008722D4"/>
    <w:rsid w:val="008727F5"/>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720"/>
    <w:rsid w:val="008C3E93"/>
    <w:rsid w:val="008C4102"/>
    <w:rsid w:val="008C492E"/>
    <w:rsid w:val="008C603E"/>
    <w:rsid w:val="008C684C"/>
    <w:rsid w:val="008C6B2C"/>
    <w:rsid w:val="008C6D98"/>
    <w:rsid w:val="008C7132"/>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5115"/>
    <w:rsid w:val="008D6A10"/>
    <w:rsid w:val="008D6F1A"/>
    <w:rsid w:val="008E0500"/>
    <w:rsid w:val="008E0895"/>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02C"/>
    <w:rsid w:val="00920367"/>
    <w:rsid w:val="00921379"/>
    <w:rsid w:val="00921454"/>
    <w:rsid w:val="0092148A"/>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0A92"/>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0DC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653"/>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AF5B30"/>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04E"/>
    <w:rsid w:val="00B35133"/>
    <w:rsid w:val="00B36637"/>
    <w:rsid w:val="00B36A2D"/>
    <w:rsid w:val="00B36B3E"/>
    <w:rsid w:val="00B3704A"/>
    <w:rsid w:val="00B37981"/>
    <w:rsid w:val="00B406EF"/>
    <w:rsid w:val="00B407B0"/>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45F0"/>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47C"/>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2F09"/>
    <w:rsid w:val="00C32F16"/>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30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825"/>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0870"/>
    <w:rsid w:val="00D81245"/>
    <w:rsid w:val="00D81469"/>
    <w:rsid w:val="00D81A44"/>
    <w:rsid w:val="00D820C1"/>
    <w:rsid w:val="00D826BE"/>
    <w:rsid w:val="00D827FF"/>
    <w:rsid w:val="00D829C5"/>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5DD7"/>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0D86"/>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3C8C"/>
    <w:rsid w:val="00DF5306"/>
    <w:rsid w:val="00DF5569"/>
    <w:rsid w:val="00DF5C9C"/>
    <w:rsid w:val="00DF6AA5"/>
    <w:rsid w:val="00DF6C05"/>
    <w:rsid w:val="00DF7544"/>
    <w:rsid w:val="00E0036F"/>
    <w:rsid w:val="00E005A3"/>
    <w:rsid w:val="00E00C8F"/>
    <w:rsid w:val="00E00D6A"/>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51F0"/>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5809"/>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7F0"/>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5F9F"/>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5A52"/>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8E2"/>
    <w:rsid w:val="00EC6EE9"/>
    <w:rsid w:val="00EC77A8"/>
    <w:rsid w:val="00EC7F27"/>
    <w:rsid w:val="00ED0CBC"/>
    <w:rsid w:val="00ED232B"/>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79"/>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248"/>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1BB"/>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A23"/>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1313"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ode="External" Target="mailto:svijetreciklaze@gmail.com" Type="http://schemas.openxmlformats.org/officeDocument/2006/relationships/hyperlink"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22. listopada 2025.</izvorni_sadrzaj>
    <derivirana_varijabla naziv="DomainObject.StvarniPocetakDatum_1">22. listopada 2025.</derivirana_varijabla>
  </DomainObject.StvarniPocetakDatum>
  <DomainObject.StvarniZavrsetakDatum>
    <izvorni_sadrzaj>22. listopada 2025.</izvorni_sadrzaj>
    <derivirana_varijabla naziv="DomainObject.StvarniZavrsetakDatum_1">22. listopada 2025.</derivirana_varijabla>
  </DomainObject.StvarniZavrsetakDatum>
  <DomainObject.PlaniraniZavrsetakDatum>
    <izvorni_sadrzaj>22. listopada 2025.</izvorni_sadrzaj>
    <derivirana_varijabla naziv="DomainObject.PlaniraniZavrsetakDatum_1">22. listopada 2025.</derivirana_varijabla>
  </DomainObject.PlaniraniZavrsetakDatum>
  <DomainObject.PlaniraniPocetakDatum>
    <izvorni_sadrzaj>22. listopada 2025.</izvorni_sadrzaj>
    <derivirana_varijabla naziv="DomainObject.PlaniraniPocetakDatum_1">22. listopada 2025.</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listopada 2025.</izvorni_sadrzaj>
    <derivirana_varijabla naziv="DomainObject.Zapisnik.DatumKreiranja_1">22. listopada 2025.</derivirana_varijabla>
  </DomainObject.Zapisnik.DatumKreiranja>
  <DomainObject.Zapisnik.ImovinskaKorist>
    <izvorni_sadrzaj/>
    <derivirana_varijabla naziv="DomainObject.Zapisnik.ImovinskaKorist_1"/>
  </DomainObject.Zapisnik.ImovinskaKorist>
  <DomainObject.Zapisnik.Oznaka>
    <izvorni_sadrzaj>St-960/2025-21</izvorni_sadrzaj>
    <derivirana_varijabla naziv="DomainObject.Zapisnik.Oznaka_1">St-960/2025-21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960</izvorni_sadrzaj>
    <derivirana_varijabla naziv="DomainObject.Predmet.Broj_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2025.</izvorni_sadrzaj>
    <derivirana_varijabla naziv="DomainObject.Predmet.DatumIzradeOptuznogAkta_1">22. travnja 2025.</derivirana_varijabla>
  </DomainObject.Predmet.DatumIzradeOptuznogAkta>
  <DomainObject.Predmet.DatumIzradeOptuznogAktaFormated>
    <izvorni_sadrzaj>22.4.2025.</izvorni_sadrzaj>
    <derivirana_varijabla naziv="DomainObject.Predmet.DatumIzradeOptuznogAktaFormated_1">22.4.2025.</derivirana_varijabla>
  </DomainObject.Predmet.DatumIzradeOptuznogAktaFormated>
  <DomainObject.Predmet.DatumOsnivanja>
    <izvorni_sadrzaj>23. travnja 2025.</izvorni_sadrzaj>
    <derivirana_varijabla naziv="DomainObject.Predmet.DatumOsnivanja_1">23.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travnja 2025.</izvorni_sadrzaj>
    <derivirana_varijabla naziv="DomainObject.Predmet.DatumPrimitkaOptuznogAkta_1">22.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St-960/2025</izvorni_sadrzaj>
    <derivirana_varijabla naziv="DomainObject.Predmet.OznakaBroj_1">St-960/2025</derivirana_varijabla>
  </DomainObject.Predmet.OznakaBroj>
  <DomainObject.Predmet.OznakaBrojOptuznogAkta>
    <izvorni_sadrzaj>04-06-25-1746</izvorni_sadrzaj>
    <derivirana_varijabla naziv="DomainObject.Predmet.OznakaBrojOptuznogAkta_1">04-06-25-1746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RECIKLAŽE d.o.o.</izvorni_sadrzaj>
    <derivirana_varijabla naziv="DomainObject.Predmet.ProtustrankaFormated_1">  SVIJET RECIKLAŽE d.o.o.</derivirana_varijabla>
  </DomainObject.Predmet.ProtustrankaFormated>
  <DomainObject.Predmet.ProtustrankaFormatedOIB>
    <izvorni_sadrzaj>  SVIJET RECIKLAŽE d.o.o., OIB 45654874609</izvorni_sadrzaj>
    <derivirana_varijabla naziv="DomainObject.Predmet.ProtustrankaFormatedOIB_1">  SVIJET RECIKLAŽE d.o.o., OIB 45654874609</derivirana_varijabla>
  </DomainObject.Predmet.ProtustrankaFormatedOIB>
  <DomainObject.Predmet.ProtustrankaFormatedWithAdress>
    <izvorni_sadrzaj> SVIJET RECIKLAŽE d.o.o., Gornjostupnička ulica 4, 10255 Gornji Stupnik</izvorni_sadrzaj>
    <derivirana_varijabla naziv="DomainObject.Predmet.ProtustrankaFormatedWithAdress_1"> SVIJET RECIKLAŽE d.o.o., Gornjostupnička ulica 4, 10255 Gornji Stupnik</derivirana_varijabla>
  </DomainObject.Predmet.ProtustrankaFormatedWithAdress>
  <DomainObject.Predmet.ProtustrankaFormatedWithAdressOIB>
    <izvorni_sadrzaj> SVIJET RECIKLAŽE d.o.o., OIB 45654874609, Gornjostupnička ulica 4, 10255 Gornji Stupnik</izvorni_sadrzaj>
    <derivirana_varijabla naziv="DomainObject.Predmet.ProtustrankaFormatedWithAdressOIB_1"> SVIJET RECIKLAŽE d.o.o., OIB 45654874609, Gornjostupnička ulica 4, 10255 Gornji Stupnik</derivirana_varijabla>
  </DomainObject.Predmet.ProtustrankaFormatedWithAdressOIB>
  <DomainObject.Predmet.ProtustrankaWithAdress>
    <izvorni_sadrzaj>SVIJET RECIKLAŽE d.o.o. Gornjostupnička ulica 4, 10255 Gornji Stupnik</izvorni_sadrzaj>
    <derivirana_varijabla naziv="DomainObject.Predmet.ProtustrankaWithAdress_1">SVIJET RECIKLAŽE d.o.o. Gornjostupnička ulica 4, 10255 Gornji Stupnik</derivirana_varijabla>
  </DomainObject.Predmet.ProtustrankaWithAdress>
  <DomainObject.Predmet.ProtustrankaWithAdressOIB>
    <izvorni_sadrzaj>SVIJET RECIKLAŽE d.o.o., OIB 45654874609, Gornjostupnička ulica 4, 10255 Gornji Stupnik</izvorni_sadrzaj>
    <derivirana_varijabla naziv="DomainObject.Predmet.ProtustrankaWithAdressOIB_1">SVIJET RECIKLAŽE d.o.o., OIB 45654874609, Gornjostupnička ulica 4, 10255 Gornji Stupnik</derivirana_varijabla>
  </DomainObject.Predmet.ProtustrankaWithAdressOIB>
  <DomainObject.Predmet.ProtustrankaNazivFormated>
    <izvorni_sadrzaj>SVIJET RECIKLAŽE d.o.o.</izvorni_sadrzaj>
    <derivirana_varijabla naziv="DomainObject.Predmet.ProtustrankaNazivFormated_1">SVIJET RECIKLAŽE d.o.o.</derivirana_varijabla>
  </DomainObject.Predmet.ProtustrankaNazivFormated>
  <DomainObject.Predmet.ProtustrankaNazivFormatedOIB>
    <izvorni_sadrzaj>SVIJET RECIKLAŽE d.o.o., OIB 45654874609</izvorni_sadrzaj>
    <derivirana_varijabla naziv="DomainObject.Predmet.ProtustrankaNazivFormatedOIB_1">SVIJET RECIKLAŽE d.o.o., OIB 45654874609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SVIJET RECIKLAŽE d.o.o.</item>
    </izvorni_sadrzaj>
    <derivirana_varijabla naziv="DomainObject.Predmet.ProtuStrankaListFormated_1">
      <item>SVIJET RECIKLAŽE d.o.o.</item>
    </derivirana_varijabla>
  </DomainObject.Predmet.ProtuStrankaListFormated>
  <DomainObject.Predmet.ProtuStrankaListFormatedOIB>
    <izvorni_sadrzaj>
      <item>SVIJET RECIKLAŽE d.o.o., OIB 45654874609</item>
    </izvorni_sadrzaj>
    <derivirana_varijabla naziv="DomainObject.Predmet.ProtuStrankaListFormatedOIB_1">
      <item>SVIJET RECIKLAŽE d.o.o., OIB 45654874609</item>
    </derivirana_varijabla>
  </DomainObject.Predmet.ProtuStrankaListFormatedOIB>
  <DomainObject.Predmet.ProtuStrankaListFormatedWithAdress>
    <izvorni_sadrzaj>
      <item>SVIJET RECIKLAŽE d.o.o., Gornjostupnička ulica 4, 10255 Gornji Stupnik</item>
    </izvorni_sadrzaj>
    <derivirana_varijabla naziv="DomainObject.Predmet.ProtuStrankaListFormatedWithAdress_1">
      <item>SVIJET RECIKLAŽE d.o.o., Gornjostupnička ulica 4, 10255 Gornji Stupnik</item>
    </derivirana_varijabla>
  </DomainObject.Predmet.ProtuStrankaListFormatedWithAdress>
  <DomainObject.Predmet.ProtuStrankaListFormatedWithAdressOIB>
    <izvorni_sadrzaj>
      <item>SVIJET RECIKLAŽE d.o.o., OIB 45654874609, Gornjostupnička ulica 4, 10255 Gornji Stupnik</item>
    </izvorni_sadrzaj>
    <derivirana_varijabla naziv="DomainObject.Predmet.ProtuStrankaListFormatedWithAdressOIB_1">
      <item>SVIJET RECIKLAŽE d.o.o., OIB 45654874609, Gornjostupnička ulica 4, 10255 Gornji Stupnik</item>
    </derivirana_varijabla>
  </DomainObject.Predmet.ProtuStrankaListFormatedWithAdressOIB>
  <DomainObject.Predmet.ProtuStrankaListNazivFormated>
    <izvorni_sadrzaj>
      <item>SVIJET RECIKLAŽE d.o.o.</item>
    </izvorni_sadrzaj>
    <derivirana_varijabla naziv="DomainObject.Predmet.ProtuStrankaListNazivFormated_1">
      <item>SVIJET RECIKLAŽE d.o.o.</item>
    </derivirana_varijabla>
  </DomainObject.Predmet.ProtuStrankaListNazivFormated>
  <DomainObject.Predmet.ProtuStrankaListNazivFormatedOIB>
    <izvorni_sadrzaj>
      <item>SVIJET RECIKLAŽE d.o.o., OIB 45654874609</item>
    </izvorni_sadrzaj>
    <derivirana_varijabla naziv="DomainObject.Predmet.ProtuStrankaListNazivFormatedOIB_1">
      <item>SVIJET RECIKLAŽE d.o.o., OIB 45654874609</item>
    </derivirana_varijabla>
  </DomainObject.Predmet.ProtuStrankaListNazivFormatedOIB>
  <DomainObject.Predmet.OstaliListFormated>
    <izvorni_sadrzaj>
      <item>Mirsada-Samanta Husić</item>
    </izvorni_sadrzaj>
    <derivirana_varijabla naziv="DomainObject.Predmet.OstaliListFormated_1">
      <item>Mirsada-Samanta Husić</item>
    </derivirana_varijabla>
  </DomainObject.Predmet.OstaliListFormated>
  <DomainObject.Predmet.OstaliListFormatedOIB>
    <izvorni_sadrzaj>
      <item>Mirsada-Samanta Husić, OIB 54112397267</item>
    </izvorni_sadrzaj>
    <derivirana_varijabla naziv="DomainObject.Predmet.OstaliListFormatedOIB_1">
      <item>Mirsada-Samanta Husić, OIB 54112397267</item>
    </derivirana_varijabla>
  </DomainObject.Predmet.OstaliListFormatedOIB>
  <DomainObject.Predmet.OstaliListFormatedWithAdress>
    <izvorni_sadrzaj>
      <item>Mirsada-Samanta Husić, Savska Cesta Ii Odvojak 2a, 10360 Sesvete</item>
    </izvorni_sadrzaj>
    <derivirana_varijabla naziv="DomainObject.Predmet.OstaliListFormatedWithAdress_1">
      <item>Mirsada-Samanta Husić, Savska Cesta Ii Odvojak 2a, 10360 Sesvete</item>
    </derivirana_varijabla>
  </DomainObject.Predmet.OstaliListFormatedWithAdress>
  <DomainObject.Predmet.OstaliListFormatedWithAdressOIB>
    <izvorni_sadrzaj>
      <item>Mirsada-Samanta Husić, OIB 54112397267, Savska Cesta Ii Odvojak 2a, 10360 Sesvete</item>
    </izvorni_sadrzaj>
    <derivirana_varijabla naziv="DomainObject.Predmet.OstaliListFormatedWithAdressOIB_1">
      <item>Mirsada-Samanta Husić, OIB 54112397267, Savska Cesta Ii Odvojak 2a, 10360 Sesvete</item>
    </derivirana_varijabla>
  </DomainObject.Predmet.OstaliListFormatedWithAdressOIB>
  <DomainObject.Predmet.OstaliListNazivFormated>
    <izvorni_sadrzaj>
      <item>Mirsada-Samanta Husić</item>
    </izvorni_sadrzaj>
    <derivirana_varijabla naziv="DomainObject.Predmet.OstaliListNazivFormated_1">
      <item>Mirsada-Samanta Husić</item>
    </derivirana_varijabla>
  </DomainObject.Predmet.OstaliListNazivFormated>
  <DomainObject.Predmet.OstaliListNazivFormatedOIB>
    <izvorni_sadrzaj>
      <item>Mirsada-Samanta Husić, OIB 54112397267</item>
    </izvorni_sadrzaj>
    <derivirana_varijabla naziv="DomainObject.Predmet.OstaliListNazivFormatedOIB_1">
      <item>Mirsada-Samanta Husić, OIB 54112397267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2025.</izvorni_sadrzaj>
    <derivirana_varijabla naziv="DomainObject.Datum_1">22. listopada 2025.</derivirana_varijabla>
  </DomainObject.Datum>
  <DomainObject.PoslovniBrojDokumenta>
    <izvorni_sadrzaj>St-960/2025-21</izvorni_sadrzaj>
    <derivirana_varijabla naziv="DomainObject.PoslovniBrojDokumenta_1">St-960/2025-21</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SVIJET RECIKLAŽE d.o.o.</izvorni_sadrzaj>
    <derivirana_varijabla naziv="DomainObject.Predmet.ProtustrankaIDrugi_1">SVIJET RECIKLAŽE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SVIJET RECIKLAŽE d.o.o., OIB 45654874609, Gornjostupnička ulica 4, 10255 Gornji Stupnik</izvorni_sadrzaj>
    <derivirana_varijabla naziv="DomainObject.Predmet.ProtustrankaIDrugiAdressOIB_1">SVIJET RECIKLAŽE d.o.o., OIB 45654874609, Gornjostupnička ulica 4,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SVIJET RECIKLAŽE d.o.o.</item>
      <item>Financijska agencija (FINA)</item>
      <item>Mirsada-Samanta Husić</item>
    </izvorni_sadrzaj>
    <derivirana_varijabla naziv="DomainObject.Predmet.SudioniciListNaziv_1">
      <item>SVIJET RECIKLAŽE d.o.o.</item>
      <item>Financijska agencija (FINA)</item>
      <item>Mirsada-Samanta Husić</item>
    </derivirana_varijabla>
  </DomainObject.Predmet.SudioniciListNaziv>
  <DomainObject.Predmet.SudioniciListAdressOIB>
    <izvorni_sadrzaj>
      <item>SVIJET RECIKLAŽE d.o.o., OIB 45654874609, Gornjostupnička ulica 4,10255 Gornji Stupnik</item>
      <item>Financijska agencija (FINA), OIB 85821130368, Ulica grada Vukovara 70,10000 Zagreb</item>
      <item>Mirsada-Samanta Husić, OIB 54112397267, Savska Cesta Ii Odvojak 2a,10360 Sesvete</item>
    </izvorni_sadrzaj>
    <derivirana_varijabla naziv="DomainObject.Predmet.SudioniciListAdressOIB_1">
      <item>SVIJET RECIKLAŽE d.o.o., OIB 45654874609, Gornjostupnička ulica 4,10255 Gornji Stupnik</item>
      <item>Financijska agencija (FINA), OIB 85821130368, Ulica grada Vukovara 70,10000 Zagreb</item>
      <item>Mirsada-Samanta Husić, OIB 54112397267, Savska Cesta Ii Odvojak 2a,10360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45654874609</item>
      <item>, OIB 54112397267</item>
    </izvorni_sadrzaj>
    <derivirana_varijabla naziv="DomainObject.Predmet.SudioniciListNazivOIB_1">
      <item>, OIB 85821130368</item>
      <item>, OIB 45654874609</item>
      <item>, OIB 54112397267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E3CD53-495D-4658-80EC-291D12C79AD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2270</properties:Words>
  <properties:Characters>13458</properties:Characters>
  <properties:Lines>518</properties:Lines>
  <properties:Paragraphs>236</properties:Paragraphs>
  <properties:TotalTime>38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15943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2025-10-20T12:03:00Z</dcterms:created>
  <dc:creator>Vinka Mihalinčić</dc:creator>
  <cp:lastModifiedBy>Vinka Mihalinčić</cp:lastModifiedBy>
  <cp:lastPrinted>2024-04-09T08:29:00Z</cp:lastPrinted>
  <dcterms:modified xmlns:xsi="http://www.w3.org/2001/XMLSchema-instance" xsi:type="dcterms:W3CDTF">2025-10-22T08:46:00Z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St-960/2025-21 / Zapisnik - Ispitno ročište (St-960-25-ispitno i izvještajno ročište.docx)</vt:lpwstr>
  </prop:property>
  <prop:property fmtid="{D5CDD505-2E9C-101B-9397-08002B2CF9AE}" pid="4" name="CC_coloring">
    <vt:bool>false</vt:bool>
  </prop:property>
  <prop:property fmtid="{D5CDD505-2E9C-101B-9397-08002B2CF9AE}" pid="5" name="BrojStranica">
    <vt:i4>9</vt:i4>
  </prop:property>
</prop:Properties>
</file>